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4D" w:rsidRPr="00F432DB" w:rsidRDefault="00783F4D" w:rsidP="00783F4D">
      <w:pPr>
        <w:widowControl w:val="0"/>
        <w:jc w:val="center"/>
      </w:pPr>
      <w:r w:rsidRPr="00F432DB">
        <w:t xml:space="preserve">Государственное автономное профессиональное образовательное учреждение </w:t>
      </w:r>
    </w:p>
    <w:p w:rsidR="00783F4D" w:rsidRPr="00F432DB" w:rsidRDefault="00783F4D" w:rsidP="00783F4D">
      <w:pPr>
        <w:widowControl w:val="0"/>
        <w:jc w:val="center"/>
      </w:pPr>
      <w:r w:rsidRPr="00F432DB">
        <w:t>«Оренбургский государственный колледж»</w:t>
      </w: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tbl>
      <w:tblPr>
        <w:tblW w:w="0" w:type="auto"/>
        <w:tblLook w:val="01E0"/>
      </w:tblPr>
      <w:tblGrid>
        <w:gridCol w:w="5256"/>
        <w:gridCol w:w="4786"/>
      </w:tblGrid>
      <w:tr w:rsidR="00783F4D" w:rsidRPr="00F432DB" w:rsidTr="006251D3">
        <w:trPr>
          <w:trHeight w:val="1373"/>
        </w:trPr>
        <w:tc>
          <w:tcPr>
            <w:tcW w:w="4785" w:type="dxa"/>
          </w:tcPr>
          <w:p w:rsidR="00783F4D" w:rsidRPr="00F432DB" w:rsidRDefault="00783F4D" w:rsidP="006251D3">
            <w:pPr>
              <w:widowControl w:val="0"/>
            </w:pPr>
            <w:r w:rsidRPr="00F432DB">
              <w:t>СОГЛАСОВАНО</w:t>
            </w:r>
            <w:r w:rsidRPr="00F432DB">
              <w:softHyphen/>
            </w:r>
            <w:r w:rsidRPr="00F432DB">
              <w:rPr>
                <w:u w:val="single"/>
              </w:rPr>
              <w:t xml:space="preserve">   </w:t>
            </w:r>
            <w:r w:rsidRPr="00F432DB">
              <w:t>_________________________________________</w:t>
            </w:r>
          </w:p>
          <w:p w:rsidR="00783F4D" w:rsidRPr="00F432DB" w:rsidRDefault="00783F4D" w:rsidP="006251D3">
            <w:pPr>
              <w:widowControl w:val="0"/>
            </w:pPr>
            <w:r w:rsidRPr="00F432DB">
              <w:t>__________________________________________</w:t>
            </w:r>
          </w:p>
          <w:p w:rsidR="00783F4D" w:rsidRPr="00F432DB" w:rsidRDefault="00783F4D" w:rsidP="006251D3">
            <w:pPr>
              <w:widowControl w:val="0"/>
              <w:jc w:val="center"/>
            </w:pPr>
            <w:r w:rsidRPr="00F432DB">
              <w:t>(наименование предприятия/организации)</w:t>
            </w:r>
          </w:p>
          <w:p w:rsidR="00783F4D" w:rsidRPr="00F432DB" w:rsidRDefault="00783F4D" w:rsidP="006251D3">
            <w:pPr>
              <w:widowControl w:val="0"/>
            </w:pPr>
            <w:r w:rsidRPr="00F432DB">
              <w:t>___________/___________________</w:t>
            </w:r>
            <w:r w:rsidRPr="00F432DB">
              <w:br/>
              <w:t>«___» ____________ 20   г.</w:t>
            </w:r>
          </w:p>
        </w:tc>
        <w:tc>
          <w:tcPr>
            <w:tcW w:w="4786" w:type="dxa"/>
          </w:tcPr>
          <w:p w:rsidR="00783F4D" w:rsidRPr="00F432DB" w:rsidRDefault="00783F4D" w:rsidP="006251D3">
            <w:pPr>
              <w:widowControl w:val="0"/>
            </w:pPr>
          </w:p>
        </w:tc>
      </w:tr>
    </w:tbl>
    <w:p w:rsidR="00783F4D" w:rsidRPr="00F432DB" w:rsidRDefault="00783F4D" w:rsidP="00783F4D">
      <w:pPr>
        <w:widowControl w:val="0"/>
        <w:jc w:val="both"/>
      </w:pPr>
      <w:r w:rsidRPr="00F432DB">
        <w:t xml:space="preserve">            </w:t>
      </w: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center"/>
        <w:rPr>
          <w:b/>
          <w:bCs/>
        </w:rPr>
      </w:pPr>
    </w:p>
    <w:p w:rsidR="00783F4D" w:rsidRPr="00F432DB" w:rsidRDefault="00783F4D" w:rsidP="00783F4D">
      <w:pPr>
        <w:widowControl w:val="0"/>
        <w:jc w:val="center"/>
      </w:pPr>
      <w:r w:rsidRPr="00F432DB">
        <w:rPr>
          <w:b/>
          <w:bCs/>
        </w:rPr>
        <w:t xml:space="preserve">ПРОГРАММА </w:t>
      </w:r>
      <w:r w:rsidRPr="00F432DB">
        <w:rPr>
          <w:b/>
          <w:bCs/>
        </w:rPr>
        <w:br/>
        <w:t>ПРОИЗВОДСТВЕННОЙ ПРАКТИК</w:t>
      </w:r>
      <w:r>
        <w:rPr>
          <w:b/>
          <w:bCs/>
        </w:rPr>
        <w:t>И</w:t>
      </w:r>
      <w:r w:rsidRPr="00F432DB">
        <w:br/>
      </w:r>
    </w:p>
    <w:p w:rsidR="00783F4D" w:rsidRPr="002A778D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F432DB">
        <w:rPr>
          <w:b/>
        </w:rPr>
        <w:t xml:space="preserve">по профессиональному модулю </w:t>
      </w:r>
      <w:r w:rsidRPr="00905C33">
        <w:rPr>
          <w:b/>
        </w:rPr>
        <w:t>ПМ 0</w:t>
      </w:r>
      <w:r w:rsidRPr="002A778D">
        <w:rPr>
          <w:b/>
        </w:rPr>
        <w:t>4</w:t>
      </w:r>
      <w:r w:rsidRPr="00905C33">
        <w:rPr>
          <w:b/>
        </w:rPr>
        <w:t xml:space="preserve">. </w:t>
      </w:r>
      <w:r>
        <w:rPr>
          <w:b/>
        </w:rPr>
        <w:t>Производство макаронных изделий</w:t>
      </w:r>
    </w:p>
    <w:p w:rsidR="00783F4D" w:rsidRPr="00F432DB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</w:p>
    <w:p w:rsidR="00783F4D" w:rsidRPr="00F432DB" w:rsidRDefault="00783F4D" w:rsidP="00783F4D">
      <w:pPr>
        <w:widowControl w:val="0"/>
        <w:jc w:val="both"/>
      </w:pPr>
      <w:r w:rsidRPr="00F432DB">
        <w:rPr>
          <w:b/>
        </w:rPr>
        <w:t>по специальности</w:t>
      </w:r>
      <w:r w:rsidRPr="00F432DB">
        <w:t xml:space="preserve"> </w:t>
      </w:r>
      <w:r w:rsidRPr="00471F0E">
        <w:rPr>
          <w:color w:val="000000"/>
        </w:rPr>
        <w:t>19.02.03 Технология хлеба, кондитерских и макаронных изделий</w:t>
      </w:r>
      <w:r w:rsidRPr="00AF682C">
        <w:rPr>
          <w:u w:val="single"/>
        </w:rPr>
        <w:t xml:space="preserve"> </w:t>
      </w:r>
      <w:r w:rsidRPr="00AF682C">
        <w:t xml:space="preserve"> </w:t>
      </w: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  <w:r w:rsidRPr="00F432DB">
        <w:t>Оренбург</w:t>
      </w:r>
    </w:p>
    <w:p w:rsidR="00783F4D" w:rsidRPr="00F432DB" w:rsidRDefault="00783F4D" w:rsidP="00783F4D">
      <w:pPr>
        <w:widowControl w:val="0"/>
        <w:jc w:val="center"/>
      </w:pPr>
      <w:r w:rsidRPr="00F432DB">
        <w:t>20</w:t>
      </w:r>
      <w:r>
        <w:t>___</w:t>
      </w:r>
      <w:r w:rsidRPr="00F432DB">
        <w:t>г.</w:t>
      </w:r>
    </w:p>
    <w:p w:rsidR="00783F4D" w:rsidRPr="00F432DB" w:rsidRDefault="00783F4D" w:rsidP="00783F4D">
      <w:pPr>
        <w:widowControl w:val="0"/>
      </w:pPr>
      <w:r w:rsidRPr="00F432DB">
        <w:br w:type="page"/>
      </w:r>
      <w:r w:rsidR="004D1B8C">
        <w:lastRenderedPageBreak/>
        <w:t>СОГЛАСОВАНО</w:t>
      </w:r>
      <w:r w:rsidR="004D1B8C" w:rsidRPr="00F432DB">
        <w:br/>
      </w:r>
      <w:r w:rsidRPr="00F432DB">
        <w:t>Зам</w:t>
      </w:r>
      <w:proofErr w:type="gramStart"/>
      <w:r w:rsidRPr="00F432DB">
        <w:t>.д</w:t>
      </w:r>
      <w:proofErr w:type="gramEnd"/>
      <w:r w:rsidRPr="00F432DB">
        <w:t xml:space="preserve">иректора </w:t>
      </w:r>
    </w:p>
    <w:p w:rsidR="00783F4D" w:rsidRPr="00F432DB" w:rsidRDefault="00783F4D" w:rsidP="00783F4D">
      <w:pPr>
        <w:widowControl w:val="0"/>
      </w:pPr>
      <w:r w:rsidRPr="00F432DB">
        <w:t xml:space="preserve"> ________________________/</w:t>
      </w:r>
      <w:r>
        <w:t>Н.И. Ермакова</w:t>
      </w:r>
      <w:r w:rsidRPr="00F432DB">
        <w:t>/</w:t>
      </w:r>
      <w:r w:rsidRPr="00F432DB">
        <w:br/>
        <w:t>«___» ___________ 20   г.</w:t>
      </w:r>
    </w:p>
    <w:p w:rsidR="00783F4D" w:rsidRPr="00F432DB" w:rsidRDefault="00783F4D" w:rsidP="00783F4D">
      <w:pPr>
        <w:widowControl w:val="0"/>
      </w:pPr>
      <w:r w:rsidRPr="00F432DB">
        <w:br/>
      </w:r>
      <w:r w:rsidRPr="00F432DB">
        <w:br/>
        <w:t>РАССМОТРЕНА</w:t>
      </w:r>
    </w:p>
    <w:p w:rsidR="00783F4D" w:rsidRPr="00F432DB" w:rsidRDefault="00783F4D" w:rsidP="00783F4D">
      <w:pPr>
        <w:widowControl w:val="0"/>
      </w:pPr>
      <w:r w:rsidRPr="00F432DB">
        <w:t>на заседании МЦК</w:t>
      </w:r>
      <w:r w:rsidR="004D1B8C">
        <w:t xml:space="preserve"> </w:t>
      </w:r>
      <w:r w:rsidR="00376449">
        <w:t xml:space="preserve">пищевых технологий и организации обслуживания </w:t>
      </w:r>
    </w:p>
    <w:p w:rsidR="00783F4D" w:rsidRPr="00F432DB" w:rsidRDefault="00783F4D" w:rsidP="00783F4D">
      <w:pPr>
        <w:widowControl w:val="0"/>
      </w:pPr>
      <w:r w:rsidRPr="00F432DB">
        <w:t>__________________________________________</w:t>
      </w:r>
    </w:p>
    <w:p w:rsidR="00783F4D" w:rsidRPr="00F432DB" w:rsidRDefault="00783F4D" w:rsidP="00783F4D">
      <w:pPr>
        <w:widowControl w:val="0"/>
      </w:pPr>
      <w:r w:rsidRPr="00F432DB">
        <w:t>Протокол № __ от «___» __________ 20   г.</w:t>
      </w:r>
    </w:p>
    <w:p w:rsidR="00783F4D" w:rsidRPr="00F432DB" w:rsidRDefault="00783F4D" w:rsidP="00783F4D">
      <w:pPr>
        <w:widowControl w:val="0"/>
      </w:pPr>
      <w:r w:rsidRPr="00F432DB">
        <w:br/>
        <w:t xml:space="preserve">Председатель МЦК __________/_______________/ </w:t>
      </w: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vertAlign w:val="superscript"/>
        </w:rPr>
      </w:pPr>
      <w:r w:rsidRPr="00F432DB">
        <w:t xml:space="preserve">Программа производственной практики разработана на основе: ФГОС по специальности </w:t>
      </w:r>
      <w:r w:rsidRPr="00471F0E">
        <w:rPr>
          <w:color w:val="000000"/>
        </w:rPr>
        <w:t>19.02.03 Технология хлеба, кондитерских и макаронных изделий</w:t>
      </w:r>
      <w:r w:rsidRPr="0048707C">
        <w:rPr>
          <w:u w:val="single"/>
        </w:rPr>
        <w:t xml:space="preserve"> </w:t>
      </w:r>
    </w:p>
    <w:p w:rsidR="00783F4D" w:rsidRPr="00F432DB" w:rsidRDefault="00783F4D" w:rsidP="00783F4D">
      <w:pPr>
        <w:widowControl w:val="0"/>
        <w:ind w:firstLine="708"/>
        <w:rPr>
          <w:i/>
        </w:rPr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Pr="00F432DB" w:rsidRDefault="00783F4D" w:rsidP="00783F4D">
      <w:pPr>
        <w:widowControl w:val="0"/>
      </w:pPr>
    </w:p>
    <w:p w:rsidR="00783F4D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Pr="00F432DB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  <w:r w:rsidRPr="00F432DB">
        <w:t xml:space="preserve">Разработчики: </w:t>
      </w:r>
      <w:r w:rsidRPr="00F432DB">
        <w:br/>
        <w:t>_</w:t>
      </w:r>
      <w:r w:rsidRPr="00F432DB">
        <w:rPr>
          <w:u w:val="single"/>
        </w:rPr>
        <w:t xml:space="preserve"> </w:t>
      </w:r>
      <w:r>
        <w:rPr>
          <w:u w:val="single"/>
        </w:rPr>
        <w:t>Щукина А.Ю.</w:t>
      </w:r>
      <w:r w:rsidRPr="00F432DB">
        <w:rPr>
          <w:u w:val="single"/>
        </w:rPr>
        <w:t xml:space="preserve"> – преподаватель </w:t>
      </w:r>
      <w:r w:rsidRPr="00041B4F">
        <w:rPr>
          <w:u w:val="single"/>
        </w:rPr>
        <w:t>ГАПОУ «Оренбургский государственный колледж»</w:t>
      </w:r>
    </w:p>
    <w:p w:rsidR="00783F4D" w:rsidRPr="00F432DB" w:rsidRDefault="00783F4D" w:rsidP="00783F4D">
      <w:pPr>
        <w:widowControl w:val="0"/>
        <w:jc w:val="center"/>
        <w:rPr>
          <w:i/>
        </w:rPr>
      </w:pPr>
      <w:r w:rsidRPr="00F432DB">
        <w:rPr>
          <w:i/>
        </w:rPr>
        <w:t>(фамилия, имя, отчество, должность разработчика программы)</w:t>
      </w:r>
    </w:p>
    <w:p w:rsidR="00783F4D" w:rsidRDefault="00783F4D" w:rsidP="00783F4D">
      <w:pPr>
        <w:widowControl w:val="0"/>
        <w:jc w:val="both"/>
      </w:pPr>
    </w:p>
    <w:p w:rsidR="00783F4D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both"/>
      </w:pPr>
    </w:p>
    <w:p w:rsidR="00783F4D" w:rsidRPr="00F432DB" w:rsidRDefault="00783F4D" w:rsidP="00783F4D">
      <w:pPr>
        <w:widowControl w:val="0"/>
        <w:jc w:val="center"/>
        <w:rPr>
          <w:b/>
          <w:bCs/>
        </w:rPr>
      </w:pPr>
    </w:p>
    <w:p w:rsidR="00783F4D" w:rsidRPr="00F432DB" w:rsidRDefault="00783F4D" w:rsidP="00783F4D">
      <w:pPr>
        <w:widowControl w:val="0"/>
        <w:ind w:firstLine="567"/>
        <w:jc w:val="center"/>
      </w:pPr>
      <w:r w:rsidRPr="00F432DB">
        <w:rPr>
          <w:b/>
          <w:bCs/>
          <w:lang w:val="en-US"/>
        </w:rPr>
        <w:lastRenderedPageBreak/>
        <w:t>I</w:t>
      </w:r>
      <w:r w:rsidRPr="00F432DB">
        <w:rPr>
          <w:b/>
          <w:bCs/>
        </w:rPr>
        <w:t>. ПАСПОРТ ПРОГРАММЫ ПРОИЗВОДСТВЕННОЙ ПРАКТИКИ</w:t>
      </w:r>
    </w:p>
    <w:p w:rsidR="00783F4D" w:rsidRPr="00F432DB" w:rsidRDefault="00783F4D" w:rsidP="00783F4D">
      <w:pPr>
        <w:widowControl w:val="0"/>
        <w:ind w:firstLine="567"/>
        <w:jc w:val="both"/>
        <w:rPr>
          <w:b/>
          <w:bCs/>
        </w:rPr>
      </w:pPr>
      <w:r w:rsidRPr="00F432DB">
        <w:br/>
      </w:r>
      <w:r w:rsidRPr="00F432DB">
        <w:rPr>
          <w:b/>
          <w:bCs/>
        </w:rPr>
        <w:t>1.1. Область применения программы</w:t>
      </w:r>
    </w:p>
    <w:p w:rsidR="00783F4D" w:rsidRPr="00F432DB" w:rsidRDefault="00783F4D" w:rsidP="00783F4D">
      <w:pPr>
        <w:widowControl w:val="0"/>
        <w:ind w:firstLine="567"/>
        <w:jc w:val="both"/>
        <w:rPr>
          <w:b/>
          <w:bCs/>
        </w:rPr>
      </w:pPr>
    </w:p>
    <w:p w:rsidR="00783F4D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</w:pPr>
      <w:r w:rsidRPr="00F432DB">
        <w:t>Программа производственной практик</w:t>
      </w:r>
      <w:r w:rsidR="008D3099">
        <w:t>и</w:t>
      </w:r>
      <w:r w:rsidRPr="00F432DB">
        <w:t xml:space="preserve"> по профессиональному модулю </w:t>
      </w:r>
      <w:r w:rsidRPr="00C7411A">
        <w:t xml:space="preserve">ПМ 04. Производство макаронных изделий </w:t>
      </w:r>
      <w:r w:rsidRPr="00F432DB">
        <w:t>является частью ППССЗ</w:t>
      </w:r>
      <w:r>
        <w:t>,</w:t>
      </w:r>
      <w:r w:rsidRPr="00F432DB">
        <w:t xml:space="preserve"> разработанная в соответствии с ФГОС СПО по специальности </w:t>
      </w:r>
      <w:r w:rsidRPr="00471F0E">
        <w:rPr>
          <w:color w:val="000000"/>
        </w:rPr>
        <w:t>19.02.03 Технология хлеба, кондитерских и макаронных изделий</w:t>
      </w:r>
      <w:r w:rsidRPr="00AF682C">
        <w:rPr>
          <w:u w:val="single"/>
        </w:rPr>
        <w:t xml:space="preserve"> </w:t>
      </w:r>
      <w:r w:rsidRPr="00AF682C">
        <w:t xml:space="preserve"> </w:t>
      </w:r>
      <w:r w:rsidRPr="00F432DB">
        <w:t xml:space="preserve">в части освоения квалификации: техник-технолог  и </w:t>
      </w:r>
      <w:r w:rsidRPr="00041B4F">
        <w:t>основного  вида профессиональной</w:t>
      </w:r>
      <w:r w:rsidRPr="00F432DB">
        <w:t xml:space="preserve"> деятельности (ВПД):  </w:t>
      </w:r>
      <w:r>
        <w:t>п</w:t>
      </w:r>
      <w:r w:rsidRPr="00C7411A">
        <w:t>роизводство макаронных изделий</w:t>
      </w:r>
      <w:r>
        <w:t>.</w:t>
      </w:r>
    </w:p>
    <w:p w:rsidR="00783F4D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</w:pPr>
    </w:p>
    <w:p w:rsidR="00376449" w:rsidRPr="00CC2E6C" w:rsidRDefault="00376449" w:rsidP="00F96129">
      <w:pPr>
        <w:ind w:firstLine="567"/>
        <w:jc w:val="both"/>
        <w:rPr>
          <w:lang w:eastAsia="ar-SA"/>
        </w:rPr>
      </w:pPr>
      <w:r w:rsidRPr="008E75F7">
        <w:rPr>
          <w:b/>
        </w:rPr>
        <w:t>Целью практики</w:t>
      </w:r>
      <w:r w:rsidRPr="008E75F7">
        <w:t xml:space="preserve"> является комплексное освоение студентами всех видов профессиональной деятельности по специальности,  </w:t>
      </w:r>
      <w:r w:rsidRPr="008E75F7">
        <w:rPr>
          <w:lang w:eastAsia="ar-SA"/>
        </w:rPr>
        <w:t xml:space="preserve">19.02.03 Технология хлеба, кондитерских и макаронных изделий  </w:t>
      </w:r>
      <w:r w:rsidRPr="008E75F7">
        <w:t>закрепление и углубление знаний и</w:t>
      </w:r>
      <w:r w:rsidRPr="00CC2E6C">
        <w:t xml:space="preserve"> умений, полученных студентами в процессе теоретического </w:t>
      </w:r>
      <w:proofErr w:type="gramStart"/>
      <w:r w:rsidRPr="00CC2E6C">
        <w:t>обучения по</w:t>
      </w:r>
      <w:proofErr w:type="gramEnd"/>
      <w:r w:rsidRPr="00CC2E6C">
        <w:t xml:space="preserve"> профессиональному модулю  </w:t>
      </w:r>
      <w:r w:rsidRPr="00F432DB">
        <w:t>"</w:t>
      </w:r>
      <w:r w:rsidRPr="00C7411A">
        <w:t xml:space="preserve"> ПМ 04. Производство макаронных изделий </w:t>
      </w:r>
      <w:r w:rsidRPr="00F432DB">
        <w:t>"</w:t>
      </w:r>
    </w:p>
    <w:p w:rsidR="00783F4D" w:rsidRPr="00F432DB" w:rsidRDefault="00783F4D" w:rsidP="00783F4D">
      <w:pPr>
        <w:widowControl w:val="0"/>
        <w:tabs>
          <w:tab w:val="left" w:pos="426"/>
        </w:tabs>
        <w:ind w:firstLine="567"/>
        <w:jc w:val="both"/>
        <w:rPr>
          <w:b/>
          <w:bCs/>
        </w:rPr>
      </w:pPr>
    </w:p>
    <w:p w:rsidR="00783F4D" w:rsidRPr="00376449" w:rsidRDefault="00783F4D" w:rsidP="00376449">
      <w:pPr>
        <w:widowControl w:val="0"/>
        <w:tabs>
          <w:tab w:val="left" w:pos="7590"/>
        </w:tabs>
        <w:jc w:val="both"/>
        <w:rPr>
          <w:b/>
          <w:bCs/>
        </w:rPr>
      </w:pPr>
    </w:p>
    <w:p w:rsidR="00783F4D" w:rsidRPr="00F96129" w:rsidRDefault="00783F4D" w:rsidP="00F96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b/>
        </w:rPr>
      </w:pPr>
      <w:r w:rsidRPr="00F96129">
        <w:rPr>
          <w:b/>
        </w:rPr>
        <w:t>Результатом освоения программы учебной и производственной практик являются получение практического опыта:</w:t>
      </w:r>
    </w:p>
    <w:p w:rsidR="00783F4D" w:rsidRPr="00E27FEA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 w:rsidRPr="00BC1F16">
        <w:t>контроля качества сырья и готовой продукции макаронных изделий;</w:t>
      </w:r>
    </w:p>
    <w:p w:rsidR="00783F4D" w:rsidRPr="00E27FEA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 w:rsidRPr="00BC1F16">
        <w:t>ведения технологического процесса производства различных видов макаронных изделий;</w:t>
      </w:r>
    </w:p>
    <w:p w:rsidR="00783F4D" w:rsidRPr="00BC1F16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 w:rsidRPr="00BC1F16">
        <w:t xml:space="preserve">эксплуатации и технического обслуживания технологического оборудования для производства       различных видов макаронных изделий; </w:t>
      </w:r>
    </w:p>
    <w:p w:rsidR="00783F4D" w:rsidRDefault="00783F4D" w:rsidP="00783F4D">
      <w:pPr>
        <w:widowControl w:val="0"/>
        <w:ind w:left="567"/>
        <w:jc w:val="both"/>
        <w:rPr>
          <w:b/>
        </w:rPr>
      </w:pPr>
      <w:r w:rsidRPr="002C7FB5">
        <w:rPr>
          <w:b/>
        </w:rPr>
        <w:t>уметь: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проводить анализ качества сырья и готовой продукции;</w:t>
      </w:r>
    </w:p>
    <w:p w:rsidR="00783F4D" w:rsidRPr="00C90327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определять органолептические и физико-химические показатели качества сырья;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по результатам контроля давать рекомендации для оптимизации технологического процесса;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оформлять производственную и технологическую документацию;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определять расход сырья и рассчитывать рецептуры;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подбирать тип замеса теста с учетом качества муки и ассортимента выпускаемой продукции;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подбирать режим сушки с учетом ассортимента выпускаемой продукции и типа сушилки;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определять плановую норму расхода сырья с учетом фактической влажности муки;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рассчитывать фактический расход сырья для производства макаронных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подбирать вид матрицы для заданных условий;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проектировать и подбирать оборудование для автоматизированных и комплексно-механизированных линий для производства макаронных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эксплуатировать основные виды оборудования при производстве различных видов макаронных изделий;</w:t>
      </w:r>
    </w:p>
    <w:p w:rsidR="00783F4D" w:rsidRPr="00C90327" w:rsidRDefault="00783F4D" w:rsidP="00783F4D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 xml:space="preserve">соблюдать правила и нормы охраны труда, противопожарной безопасности, промышленной санитарии при производстве различных видов макаронных изделий;          </w:t>
      </w:r>
    </w:p>
    <w:p w:rsidR="00783F4D" w:rsidRDefault="00783F4D" w:rsidP="00783F4D">
      <w:pPr>
        <w:widowControl w:val="0"/>
        <w:ind w:firstLine="567"/>
        <w:jc w:val="both"/>
        <w:rPr>
          <w:b/>
        </w:rPr>
      </w:pPr>
      <w:r>
        <w:rPr>
          <w:b/>
        </w:rPr>
        <w:t>з</w:t>
      </w:r>
      <w:r w:rsidRPr="002C7FB5">
        <w:rPr>
          <w:b/>
        </w:rPr>
        <w:t>нать:</w:t>
      </w:r>
    </w:p>
    <w:p w:rsidR="00783F4D" w:rsidRPr="00C90327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требования действующих стандартов к качеству сырья и готовой макаронной продукции;</w:t>
      </w:r>
    </w:p>
    <w:p w:rsidR="00783F4D" w:rsidRPr="00C90327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органолептические и физико-химические показатели качества сырья и готовой макаронной продукции;</w:t>
      </w:r>
    </w:p>
    <w:p w:rsidR="00783F4D" w:rsidRPr="00C90327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 xml:space="preserve">основные методы </w:t>
      </w:r>
      <w:proofErr w:type="gramStart"/>
      <w:r>
        <w:t>органолептических</w:t>
      </w:r>
      <w:proofErr w:type="gramEnd"/>
      <w:r>
        <w:t xml:space="preserve"> и физико-химических испытании;</w:t>
      </w:r>
    </w:p>
    <w:p w:rsidR="00783F4D" w:rsidRPr="00C90327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 xml:space="preserve">виды и состав сырья, обогатительных и вкусовых добавок, </w:t>
      </w:r>
    </w:p>
    <w:p w:rsidR="00783F4D" w:rsidRPr="00C90327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классификацию и групповую характеристику макаронных изделий;</w:t>
      </w:r>
    </w:p>
    <w:p w:rsidR="00783F4D" w:rsidRPr="00C90327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 w:rsidRPr="00C90327">
        <w:t>т</w:t>
      </w:r>
      <w:r>
        <w:t>ехнологию и организацию производства макаронных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 w:rsidRPr="00C90327">
        <w:t>т</w:t>
      </w:r>
      <w:r>
        <w:t>ипы замеса макаронного теста;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технологию замеса и прессования теста;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 xml:space="preserve">характеристики и назначение </w:t>
      </w:r>
      <w:proofErr w:type="spellStart"/>
      <w:r>
        <w:t>вакуумированного</w:t>
      </w:r>
      <w:proofErr w:type="spellEnd"/>
      <w:r>
        <w:t xml:space="preserve"> теста;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технологические требования к матрицам;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lastRenderedPageBreak/>
        <w:t>стадии разделки и их назначение;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п</w:t>
      </w:r>
      <w:r w:rsidRPr="00825577">
        <w:t>ричины дефектов сырых изделий при разделке и способы их устранения;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р</w:t>
      </w:r>
      <w:r w:rsidRPr="00825577">
        <w:t>ежимы сушки коротких и длинных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изменение свойств макаронных изделий при сушке;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назначение стабилизации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требования, предъявляемые к качеству макаронных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методы упаковки макаронных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режимы хранения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нормирование расхода сырья;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способы борьбы с потерями и затратами при производстве макаронных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причины дефектов макаронных изделий и меры по их устранению;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виды и состав линий для производства макаронных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устройство и порядок работы макаронных прессов различных конструкций;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конструкции матриц и правила их эксплуатации;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классификацию, устройство и принцип работы оборудования для сушки макаронных изделий;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принципы работы упаковочного оборудования;</w:t>
      </w:r>
    </w:p>
    <w:p w:rsidR="00783F4D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правила эксплуатации основных видов оборудования для производства различных видов макаронных изделий;</w:t>
      </w:r>
    </w:p>
    <w:p w:rsidR="00783F4D" w:rsidRPr="004E2765" w:rsidRDefault="00783F4D" w:rsidP="00783F4D">
      <w:pPr>
        <w:widowControl w:val="0"/>
        <w:numPr>
          <w:ilvl w:val="0"/>
          <w:numId w:val="33"/>
        </w:numPr>
        <w:ind w:left="567"/>
        <w:jc w:val="both"/>
      </w:pPr>
      <w:r>
        <w:t>правила и нормы охраны труда, противопожарной безопасности, промышленной санитарии при производстве макаронных изделий;</w:t>
      </w:r>
    </w:p>
    <w:p w:rsidR="00783F4D" w:rsidRPr="00EA3DF8" w:rsidRDefault="00783F4D" w:rsidP="00783F4D">
      <w:pPr>
        <w:widowControl w:val="0"/>
        <w:ind w:firstLine="567"/>
        <w:jc w:val="both"/>
        <w:rPr>
          <w:b/>
          <w:bCs/>
        </w:rPr>
      </w:pPr>
    </w:p>
    <w:p w:rsidR="00783F4D" w:rsidRPr="00EA3DF8" w:rsidRDefault="00783F4D" w:rsidP="00783F4D">
      <w:pPr>
        <w:widowControl w:val="0"/>
        <w:ind w:firstLine="567"/>
        <w:jc w:val="both"/>
        <w:rPr>
          <w:b/>
        </w:rPr>
      </w:pPr>
      <w:r w:rsidRPr="00EA3DF8">
        <w:rPr>
          <w:b/>
        </w:rPr>
        <w:t>сформировать профессиональные и общие компетенции</w:t>
      </w:r>
      <w:r w:rsidR="00C73E10">
        <w:rPr>
          <w:b/>
        </w:rPr>
        <w:t xml:space="preserve"> и личностные результаты</w:t>
      </w:r>
      <w:r w:rsidRPr="00EA3DF8">
        <w:rPr>
          <w:b/>
        </w:rPr>
        <w:t>:</w:t>
      </w:r>
    </w:p>
    <w:p w:rsidR="00783F4D" w:rsidRPr="00F432DB" w:rsidRDefault="00783F4D" w:rsidP="00783F4D">
      <w:pPr>
        <w:widowControl w:val="0"/>
        <w:jc w:val="both"/>
      </w:pPr>
    </w:p>
    <w:tbl>
      <w:tblPr>
        <w:tblW w:w="9967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"/>
        <w:gridCol w:w="2835"/>
        <w:gridCol w:w="6254"/>
        <w:gridCol w:w="27"/>
      </w:tblGrid>
      <w:tr w:rsidR="00783F4D" w:rsidRPr="00376449" w:rsidTr="006251D3">
        <w:trPr>
          <w:trHeight w:val="6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C73E10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ПК</w:t>
            </w:r>
            <w:r w:rsidR="00C73E1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/ЛР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783F4D" w:rsidRPr="00376449" w:rsidTr="006251D3">
        <w:trPr>
          <w:trHeight w:val="6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360"/>
                <w:tab w:val="left" w:pos="426"/>
              </w:tabs>
              <w:snapToGrid w:val="0"/>
              <w:rPr>
                <w:b/>
              </w:rPr>
            </w:pPr>
            <w:r w:rsidRPr="00376449">
              <w:rPr>
                <w:b/>
              </w:rPr>
              <w:t>ПК</w:t>
            </w:r>
            <w:r w:rsidRPr="00376449">
              <w:rPr>
                <w:b/>
                <w:lang w:val="en-US"/>
              </w:rPr>
              <w:t xml:space="preserve"> </w:t>
            </w:r>
            <w:r w:rsidRPr="00376449">
              <w:rPr>
                <w:b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shd w:val="clear" w:color="auto" w:fill="FFFFFF"/>
              <w:ind w:right="24"/>
            </w:pPr>
            <w:r w:rsidRPr="00376449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376449">
              <w:rPr>
                <w:color w:val="000000"/>
              </w:rPr>
              <w:t>производстве различных видов макаронных изделий.</w:t>
            </w:r>
          </w:p>
          <w:p w:rsidR="00783F4D" w:rsidRPr="00376449" w:rsidRDefault="00783F4D" w:rsidP="006251D3">
            <w:pPr>
              <w:widowControl w:val="0"/>
              <w:tabs>
                <w:tab w:val="left" w:pos="0"/>
              </w:tabs>
            </w:pP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</w:rPr>
            </w:pPr>
            <w:r w:rsidRPr="00376449">
              <w:rPr>
                <w:bCs/>
              </w:rPr>
              <w:t>Осуществлять контроль над соблюдением технологии качества сырья и готовой продукции. Осуществлять контроль над соблюдением установленных рецептур, технологических инструкций и санитарных правил. Проводить анализ причин вызывающих брак, контролировать качество сырых материалов и готовой продукции.</w:t>
            </w:r>
          </w:p>
        </w:tc>
      </w:tr>
      <w:tr w:rsidR="00783F4D" w:rsidRPr="00376449" w:rsidTr="006251D3">
        <w:trPr>
          <w:trHeight w:val="15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360"/>
                <w:tab w:val="left" w:pos="426"/>
              </w:tabs>
              <w:snapToGrid w:val="0"/>
              <w:rPr>
                <w:b/>
              </w:rPr>
            </w:pPr>
            <w:r w:rsidRPr="00376449">
              <w:rPr>
                <w:b/>
              </w:rPr>
              <w:t>ПК 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shd w:val="clear" w:color="auto" w:fill="FFFFFF"/>
              <w:ind w:right="34"/>
              <w:rPr>
                <w:bCs/>
              </w:rPr>
            </w:pPr>
            <w:r w:rsidRPr="00376449">
              <w:rPr>
                <w:bCs/>
              </w:rPr>
              <w:t>Организовывать и осуществлять технологический процесс производства различных видов макаронных изделий.</w:t>
            </w:r>
          </w:p>
          <w:p w:rsidR="00783F4D" w:rsidRPr="00376449" w:rsidRDefault="00783F4D" w:rsidP="006251D3">
            <w:pPr>
              <w:shd w:val="clear" w:color="auto" w:fill="FFFFFF"/>
              <w:ind w:right="43" w:firstLine="797"/>
              <w:rPr>
                <w:bCs/>
              </w:rPr>
            </w:pPr>
            <w:r w:rsidRPr="00376449">
              <w:rPr>
                <w:bCs/>
              </w:rPr>
              <w:t>.</w:t>
            </w:r>
          </w:p>
          <w:p w:rsidR="00783F4D" w:rsidRPr="00376449" w:rsidRDefault="00783F4D" w:rsidP="006251D3">
            <w:pPr>
              <w:widowControl w:val="0"/>
              <w:tabs>
                <w:tab w:val="left" w:pos="360"/>
              </w:tabs>
              <w:snapToGrid w:val="0"/>
              <w:jc w:val="both"/>
            </w:pP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360"/>
              </w:tabs>
              <w:jc w:val="both"/>
              <w:rPr>
                <w:bCs/>
              </w:rPr>
            </w:pPr>
            <w:r w:rsidRPr="00376449">
              <w:rPr>
                <w:bCs/>
              </w:rPr>
              <w:t xml:space="preserve">Владеть технологией приготовления макаронного теста. Выполнять все операции  и соблюдать их последовательность при приготовлении изделий из макаронного теста (прессование макаронного теста, разделка сырых изделий, сушка изделий, упаковка). Владеть технологией приготовления макаронного теста с различными добавками. </w:t>
            </w:r>
          </w:p>
        </w:tc>
      </w:tr>
      <w:tr w:rsidR="00783F4D" w:rsidRPr="00376449" w:rsidTr="006251D3">
        <w:trPr>
          <w:trHeight w:val="1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360"/>
                <w:tab w:val="left" w:pos="426"/>
              </w:tabs>
              <w:snapToGrid w:val="0"/>
              <w:rPr>
                <w:b/>
              </w:rPr>
            </w:pPr>
            <w:r w:rsidRPr="00376449">
              <w:rPr>
                <w:b/>
              </w:rPr>
              <w:t>ПК 4.3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376449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376449">
              <w:rPr>
                <w:color w:val="000000"/>
              </w:rPr>
              <w:t>производстве различных видов макаронных изделий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</w:rPr>
            </w:pPr>
            <w:r w:rsidRPr="00376449">
              <w:rPr>
                <w:bCs/>
              </w:rPr>
              <w:t>Соблюдать правила подготовки технологического оборудования. Выбирать технологическое оборудование в зависимости от технологических операций. Эксплуатировать технологическое оборудование по назначению, соблюдая правила техники безопасности и охраны труда.</w:t>
            </w:r>
          </w:p>
        </w:tc>
      </w:tr>
      <w:tr w:rsidR="00783F4D" w:rsidRPr="00376449" w:rsidTr="006251D3">
        <w:trPr>
          <w:gridAfter w:val="1"/>
          <w:wAfter w:w="27" w:type="dxa"/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F4D" w:rsidRPr="00376449" w:rsidRDefault="00783F4D" w:rsidP="006251D3">
            <w:pPr>
              <w:widowControl w:val="0"/>
              <w:tabs>
                <w:tab w:val="left" w:pos="426"/>
              </w:tabs>
              <w:ind w:left="142"/>
              <w:jc w:val="center"/>
              <w:rPr>
                <w:b/>
                <w:bCs/>
              </w:rPr>
            </w:pPr>
            <w:r w:rsidRPr="00376449">
              <w:rPr>
                <w:b/>
                <w:bCs/>
              </w:rPr>
              <w:t>Общие компетенции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center"/>
              <w:rPr>
                <w:bCs/>
              </w:rPr>
            </w:pPr>
            <w:r w:rsidRPr="00376449">
              <w:rPr>
                <w:b/>
              </w:rPr>
              <w:t>Показатели оценки результата</w:t>
            </w:r>
          </w:p>
        </w:tc>
      </w:tr>
      <w:tr w:rsidR="00783F4D" w:rsidRPr="00376449" w:rsidTr="006251D3">
        <w:trPr>
          <w:gridAfter w:val="1"/>
          <w:wAfter w:w="27" w:type="dxa"/>
          <w:trHeight w:val="1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376449">
              <w:t>Понимать сущность и социальную значимость своей будущей профессии, проявлять к ней устойчивый интерес;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 xml:space="preserve">Имеет устойчивую нравственную позицию, чувство профессиональной чести, достоинства, разделяет </w:t>
            </w:r>
            <w:r w:rsidRPr="00376449">
              <w:lastRenderedPageBreak/>
              <w:t>профессиональные ценности.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Испытывает уважение к представителям выбранной профессии, осознает ее социальную значимость.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w w:val="90"/>
              </w:rPr>
            </w:pPr>
            <w:r w:rsidRPr="00376449">
              <w:t xml:space="preserve">Проявляет устойчивый интерес к формированию профессиональных знаний </w:t>
            </w:r>
            <w:r w:rsidRPr="00376449">
              <w:rPr>
                <w:w w:val="90"/>
              </w:rPr>
              <w:t>к способам и результатам труда, удовлетворенность трудом.</w:t>
            </w:r>
          </w:p>
          <w:p w:rsidR="00783F4D" w:rsidRPr="00376449" w:rsidRDefault="00783F4D" w:rsidP="006251D3">
            <w:pPr>
              <w:widowControl w:val="0"/>
              <w:tabs>
                <w:tab w:val="left" w:pos="252"/>
                <w:tab w:val="left" w:pos="484"/>
              </w:tabs>
              <w:ind w:left="132"/>
              <w:jc w:val="both"/>
            </w:pPr>
            <w:r w:rsidRPr="00376449"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376449">
              <w:t>ориентирован</w:t>
            </w:r>
            <w:proofErr w:type="gramEnd"/>
            <w:r w:rsidRPr="00376449">
              <w:t xml:space="preserve"> на получение более высокого уровня квалификации.</w:t>
            </w:r>
          </w:p>
        </w:tc>
      </w:tr>
      <w:tr w:rsidR="00783F4D" w:rsidRPr="00376449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OK</w:t>
            </w: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376449">
              <w:t>Организовывать собственную деятельность, исходя из цели и способов ее достижения, определенных руководителем;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</w:pPr>
            <w:r w:rsidRPr="00376449">
              <w:t>Адекватно оценивает возникающие профессиональные задачи.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Анализирует потребности в ресурсах и планирует ресурсы в соответствии выбранным способом решения задачи.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Соотносит достигнутые результаты с поставленными целями, профессиональными нормами и образцами.</w:t>
            </w:r>
          </w:p>
          <w:p w:rsidR="00783F4D" w:rsidRPr="00376449" w:rsidRDefault="00783F4D" w:rsidP="006251D3">
            <w:pPr>
              <w:widowControl w:val="0"/>
              <w:tabs>
                <w:tab w:val="left" w:pos="252"/>
                <w:tab w:val="left" w:pos="484"/>
              </w:tabs>
              <w:ind w:left="132"/>
              <w:jc w:val="both"/>
              <w:rPr>
                <w:i/>
                <w:iCs/>
                <w:color w:val="000000"/>
              </w:rPr>
            </w:pPr>
            <w:r w:rsidRPr="00376449">
              <w:t>Корректирует и перестраивает деятельность в изменившихся условиях.</w:t>
            </w:r>
          </w:p>
        </w:tc>
      </w:tr>
      <w:tr w:rsidR="00783F4D" w:rsidRPr="00376449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376449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  <w:r w:rsidRPr="00376449">
              <w:t xml:space="preserve">Активно осуществляет ориентировку в новых условиях. </w:t>
            </w:r>
            <w:proofErr w:type="gramStart"/>
            <w:r w:rsidRPr="00376449">
              <w:t>Способен</w:t>
            </w:r>
            <w:proofErr w:type="gramEnd"/>
            <w:r w:rsidRPr="00376449"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  <w:r w:rsidRPr="00376449"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  <w:r w:rsidRPr="00376449">
              <w:t>Быстро собирает и использует всю информацию, необходимую для принятия решения.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  <w:r w:rsidRPr="00376449"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  <w:proofErr w:type="gramStart"/>
            <w:r w:rsidRPr="00376449">
              <w:t>Способен</w:t>
            </w:r>
            <w:proofErr w:type="gramEnd"/>
            <w:r w:rsidRPr="00376449">
              <w:t xml:space="preserve"> в кризисных ситуациях пересмотреть свои цели и задачи, способы деятельности и построить новые.</w:t>
            </w:r>
          </w:p>
          <w:p w:rsidR="00783F4D" w:rsidRPr="00376449" w:rsidRDefault="00783F4D" w:rsidP="006251D3">
            <w:pPr>
              <w:widowControl w:val="0"/>
              <w:tabs>
                <w:tab w:val="left" w:pos="101"/>
                <w:tab w:val="left" w:pos="484"/>
                <w:tab w:val="left" w:pos="698"/>
              </w:tabs>
              <w:snapToGrid w:val="0"/>
              <w:ind w:left="132"/>
              <w:jc w:val="both"/>
            </w:pPr>
            <w:r w:rsidRPr="00376449"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</w:tr>
      <w:tr w:rsidR="00783F4D" w:rsidRPr="00376449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26"/>
              </w:tabs>
              <w:ind w:left="142"/>
            </w:pPr>
            <w:r w:rsidRPr="00376449">
              <w:t>Осуществлять поиск информации, необходимой для эффективного выполнения профессиональных задач;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- 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 xml:space="preserve">Предлагает структуру для систематизации информации в </w:t>
            </w:r>
            <w:r w:rsidRPr="00376449">
              <w:lastRenderedPageBreak/>
              <w:t>соответствии с задачей информационного поиска.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Анализирует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  <w:p w:rsidR="00783F4D" w:rsidRPr="00376449" w:rsidRDefault="00783F4D" w:rsidP="006251D3">
            <w:pPr>
              <w:widowControl w:val="0"/>
              <w:tabs>
                <w:tab w:val="left" w:pos="0"/>
                <w:tab w:val="left" w:pos="484"/>
              </w:tabs>
              <w:snapToGrid w:val="0"/>
              <w:ind w:left="132"/>
              <w:jc w:val="both"/>
            </w:pPr>
            <w:r w:rsidRPr="00376449">
              <w:t>Упрощает информацию для ясности понимания и представления.</w:t>
            </w:r>
          </w:p>
        </w:tc>
      </w:tr>
      <w:tr w:rsidR="00783F4D" w:rsidRPr="00376449" w:rsidTr="006251D3">
        <w:trPr>
          <w:gridAfter w:val="1"/>
          <w:wAfter w:w="27" w:type="dxa"/>
          <w:trHeight w:val="1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376449">
              <w:t>Использовать информационно-коммуникационные технологии в профессиональной деятельности;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</w:pPr>
            <w:r w:rsidRPr="00376449">
              <w:t>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</w:pPr>
            <w:r w:rsidRPr="00376449"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</w:pPr>
            <w:r w:rsidRPr="00376449">
              <w:t>Самостоятельно разрабатывает  электронные средства учебного назначения.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</w:pPr>
            <w:proofErr w:type="gramStart"/>
            <w:r w:rsidRPr="00376449"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</w:pPr>
            <w:r w:rsidRPr="00376449">
              <w:t>Владеет техническими средствами обучения на уровне уверенного пользователя.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</w:pPr>
            <w:r w:rsidRPr="00376449"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</w:tr>
      <w:tr w:rsidR="00783F4D" w:rsidRPr="00376449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376449"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 xml:space="preserve">Представляет убедительные и обоснованные аргументы, четко и понятно излагает свою точку зрения. 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 xml:space="preserve">Предоставляет четкую устную и письменную информацию с учетом ее влияния на собеседника. 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376449"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  <w:p w:rsidR="00783F4D" w:rsidRPr="00376449" w:rsidRDefault="00783F4D" w:rsidP="006251D3">
            <w:pPr>
              <w:widowControl w:val="0"/>
              <w:tabs>
                <w:tab w:val="left" w:pos="484"/>
              </w:tabs>
              <w:ind w:left="132"/>
            </w:pPr>
            <w:r w:rsidRPr="00376449">
              <w:t>Строит свое поведение в соответствии с ситуацией.</w:t>
            </w:r>
          </w:p>
        </w:tc>
      </w:tr>
      <w:tr w:rsidR="00783F4D" w:rsidRPr="00376449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color w:val="000000"/>
                <w:spacing w:val="16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ind w:firstLine="34"/>
            </w:pPr>
            <w:r w:rsidRPr="00376449"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jc w:val="both"/>
            </w:pPr>
            <w:r w:rsidRPr="00376449">
              <w:t>Адекватно оценивает свою роль  и обязанности при работе в команде.</w:t>
            </w:r>
          </w:p>
          <w:p w:rsidR="00783F4D" w:rsidRPr="00376449" w:rsidRDefault="00783F4D" w:rsidP="006251D3">
            <w:pPr>
              <w:widowControl w:val="0"/>
              <w:tabs>
                <w:tab w:val="left" w:pos="305"/>
              </w:tabs>
              <w:jc w:val="both"/>
            </w:pPr>
            <w:r w:rsidRPr="00376449"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</w:tr>
      <w:tr w:rsidR="00783F4D" w:rsidRPr="00376449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ОК 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widowControl w:val="0"/>
              <w:ind w:firstLine="34"/>
              <w:rPr>
                <w:color w:val="000000"/>
                <w:spacing w:val="16"/>
              </w:rPr>
            </w:pPr>
            <w:r w:rsidRPr="00376449">
              <w:rPr>
                <w:color w:val="000000"/>
              </w:rPr>
              <w:t xml:space="preserve">Самостоятельно определять задачи профессионального и личностного </w:t>
            </w:r>
            <w:r w:rsidRPr="00376449">
              <w:rPr>
                <w:color w:val="000000"/>
                <w:spacing w:val="2"/>
              </w:rPr>
              <w:t xml:space="preserve">развития, заниматься самообразованием, осознанно планировать повышение </w:t>
            </w:r>
            <w:r w:rsidRPr="00376449">
              <w:rPr>
                <w:color w:val="000000"/>
                <w:spacing w:val="-5"/>
              </w:rPr>
              <w:t>квалификации.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r w:rsidRPr="00376449">
              <w:t xml:space="preserve">Самостоятельно ставит цели профессионального и личностного саморазвития, наряду с целями повышения квалификации. </w:t>
            </w:r>
            <w:proofErr w:type="gramStart"/>
            <w:r w:rsidRPr="00376449">
              <w:t>анализирует</w:t>
            </w:r>
            <w:proofErr w:type="gramEnd"/>
            <w:r w:rsidRPr="00376449">
              <w:t xml:space="preserve"> \ формулирует запрос на внутренние ресурсы (знания, умения, навыки, способы деятельности, ценности, установки, свойства психики) для решения профессиональной задачи</w:t>
            </w:r>
          </w:p>
          <w:p w:rsidR="00783F4D" w:rsidRPr="00376449" w:rsidRDefault="00783F4D" w:rsidP="006251D3">
            <w:pPr>
              <w:jc w:val="both"/>
            </w:pPr>
            <w:r w:rsidRPr="00376449">
              <w:t>- Способен адекватно оценить процесс и результат своей учебной и профессиональной деятельности.</w:t>
            </w:r>
          </w:p>
          <w:p w:rsidR="00783F4D" w:rsidRPr="00376449" w:rsidRDefault="00783F4D" w:rsidP="006251D3">
            <w:pPr>
              <w:jc w:val="both"/>
            </w:pPr>
            <w:r w:rsidRPr="00376449">
              <w:t>- Стремится осознать способы своего личностного и профессионального развития (личностная и профессиональная рефлексия). Использует затруднения и ошибки для достижения хорошего результата и постановки новых целей.</w:t>
            </w:r>
          </w:p>
          <w:p w:rsidR="00783F4D" w:rsidRPr="00376449" w:rsidRDefault="00783F4D" w:rsidP="006251D3">
            <w:pPr>
              <w:jc w:val="both"/>
            </w:pPr>
            <w:r w:rsidRPr="00376449">
              <w:t>- Ставит самостоятельные задачи самообразования и умеет переходить самостоятельно от одного этапа  к другому (есть самоорганизация, произвольность).</w:t>
            </w:r>
          </w:p>
          <w:p w:rsidR="00783F4D" w:rsidRPr="00376449" w:rsidRDefault="00783F4D" w:rsidP="006251D3">
            <w:pPr>
              <w:jc w:val="both"/>
            </w:pPr>
            <w:r w:rsidRPr="00376449">
              <w:t>- Участвует в профессионально значимых мероприятиях (конкурсах, конференциях, мастер-классах и т.д.)</w:t>
            </w:r>
          </w:p>
          <w:p w:rsidR="00783F4D" w:rsidRPr="00376449" w:rsidRDefault="00783F4D" w:rsidP="006251D3">
            <w:pPr>
              <w:jc w:val="both"/>
            </w:pPr>
            <w:r w:rsidRPr="00376449">
              <w:t xml:space="preserve">- </w:t>
            </w:r>
            <w:proofErr w:type="gramStart"/>
            <w:r w:rsidRPr="00376449">
              <w:t>Открыт</w:t>
            </w:r>
            <w:proofErr w:type="gramEnd"/>
            <w:r w:rsidRPr="00376449">
              <w:t xml:space="preserve"> профессиональному опыту других. Готов к принятию помощи другого человека в личностном и профессиональном саморазвитии.</w:t>
            </w:r>
          </w:p>
          <w:p w:rsidR="00783F4D" w:rsidRPr="00376449" w:rsidRDefault="00783F4D" w:rsidP="006251D3">
            <w:pPr>
              <w:widowControl w:val="0"/>
              <w:tabs>
                <w:tab w:val="left" w:pos="305"/>
              </w:tabs>
              <w:jc w:val="both"/>
            </w:pPr>
          </w:p>
        </w:tc>
      </w:tr>
      <w:tr w:rsidR="00783F4D" w:rsidRPr="00376449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49">
              <w:rPr>
                <w:rFonts w:ascii="Times New Roman" w:hAnsi="Times New Roman" w:cs="Times New Roman"/>
                <w:b/>
                <w:color w:val="000000"/>
                <w:spacing w:val="37"/>
                <w:sz w:val="24"/>
                <w:szCs w:val="24"/>
                <w:lang w:eastAsia="ru-RU"/>
              </w:rPr>
              <w:t>ОК 9</w:t>
            </w:r>
            <w:r w:rsidRPr="00376449">
              <w:rPr>
                <w:rFonts w:ascii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jc w:val="both"/>
              <w:rPr>
                <w:color w:val="000000"/>
              </w:rPr>
            </w:pPr>
            <w:r w:rsidRPr="00376449"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F4D" w:rsidRPr="00376449" w:rsidRDefault="00783F4D" w:rsidP="006251D3">
            <w:pPr>
              <w:jc w:val="both"/>
            </w:pPr>
            <w:proofErr w:type="gramStart"/>
            <w:r w:rsidRPr="00376449">
              <w:t>Восприимчив</w:t>
            </w:r>
            <w:proofErr w:type="gramEnd"/>
            <w:r w:rsidRPr="00376449">
              <w:t xml:space="preserve"> к информации о новшествах (нормативные акты, программные продукты, технологии управления, авторские работы и проекты, выставки, конференции т.д.) и готов регулярно накапливать, изучать и применять полученные сведения. </w:t>
            </w:r>
          </w:p>
          <w:p w:rsidR="00783F4D" w:rsidRPr="00376449" w:rsidRDefault="00783F4D" w:rsidP="006251D3">
            <w:pPr>
              <w:jc w:val="both"/>
            </w:pPr>
            <w:r w:rsidRPr="00376449">
              <w:t xml:space="preserve">- Конструктивно реагирует на  изменение технологий осуществления профессиональной деятельности. Своевременно вносит коррективы в свою деятельность в зависимости от изменившейся ситуации. </w:t>
            </w:r>
          </w:p>
          <w:p w:rsidR="00783F4D" w:rsidRPr="00376449" w:rsidRDefault="00783F4D" w:rsidP="006251D3">
            <w:pPr>
              <w:jc w:val="both"/>
            </w:pPr>
            <w:r w:rsidRPr="00376449">
              <w:t xml:space="preserve">- Может провести сравнительный анализ традиционных и инновационных технологий, увидеть их сильные и слабые стороны. </w:t>
            </w:r>
          </w:p>
          <w:p w:rsidR="00783F4D" w:rsidRPr="00376449" w:rsidRDefault="00783F4D" w:rsidP="006251D3">
            <w:pPr>
              <w:widowControl w:val="0"/>
              <w:tabs>
                <w:tab w:val="left" w:pos="305"/>
              </w:tabs>
              <w:jc w:val="both"/>
            </w:pPr>
            <w:proofErr w:type="gramStart"/>
            <w:r w:rsidRPr="00376449">
              <w:t>Направлен</w:t>
            </w:r>
            <w:proofErr w:type="gramEnd"/>
            <w:r w:rsidRPr="00376449">
              <w:t xml:space="preserve"> на повседневное решение нестандартных профессиональных задач, применение новых технологий (открытие для себя).</w:t>
            </w:r>
          </w:p>
        </w:tc>
      </w:tr>
      <w:tr w:rsidR="00C73E10" w:rsidRPr="00376449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E10" w:rsidRPr="002F5E3C" w:rsidRDefault="00C73E10" w:rsidP="00D010CD">
            <w:pPr>
              <w:widowControl w:val="0"/>
              <w:ind w:firstLine="34"/>
              <w:rPr>
                <w:color w:val="000000"/>
              </w:rPr>
            </w:pPr>
            <w:r w:rsidRPr="002F5E3C">
              <w:rPr>
                <w:bCs/>
              </w:rPr>
              <w:t>ЛР 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E10" w:rsidRPr="00376449" w:rsidRDefault="00C73E10" w:rsidP="006251D3">
            <w:pPr>
              <w:jc w:val="both"/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E10" w:rsidRPr="002F5E3C" w:rsidRDefault="00C73E10" w:rsidP="00D010CD">
            <w:pPr>
              <w:ind w:firstLine="33"/>
              <w:jc w:val="both"/>
            </w:pPr>
            <w:r w:rsidRPr="002F5E3C"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C73E10" w:rsidRPr="00376449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E10" w:rsidRPr="002F5E3C" w:rsidRDefault="00C73E10" w:rsidP="00D010CD">
            <w:pPr>
              <w:widowControl w:val="0"/>
              <w:ind w:firstLine="34"/>
              <w:rPr>
                <w:bCs/>
              </w:rPr>
            </w:pPr>
            <w:r w:rsidRPr="002F5E3C">
              <w:rPr>
                <w:bCs/>
              </w:rPr>
              <w:t>ЛР 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E10" w:rsidRPr="00376449" w:rsidRDefault="00C73E10" w:rsidP="006251D3">
            <w:pPr>
              <w:jc w:val="both"/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E10" w:rsidRPr="002F5E3C" w:rsidRDefault="00C73E10" w:rsidP="00D010CD">
            <w:pPr>
              <w:ind w:firstLine="33"/>
              <w:jc w:val="both"/>
            </w:pPr>
            <w:proofErr w:type="gramStart"/>
            <w:r w:rsidRPr="002F5E3C">
              <w:t>Проектно-мыслящий</w:t>
            </w:r>
            <w:proofErr w:type="gramEnd"/>
            <w:r w:rsidRPr="002F5E3C">
      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783F4D" w:rsidRPr="00F432DB" w:rsidRDefault="00783F4D" w:rsidP="00783F4D">
      <w:pPr>
        <w:widowControl w:val="0"/>
        <w:tabs>
          <w:tab w:val="left" w:pos="426"/>
        </w:tabs>
        <w:ind w:left="142"/>
        <w:rPr>
          <w:b/>
        </w:rPr>
      </w:pPr>
    </w:p>
    <w:p w:rsidR="00783F4D" w:rsidRPr="00F432DB" w:rsidRDefault="00783F4D" w:rsidP="00783F4D">
      <w:pPr>
        <w:widowControl w:val="0"/>
        <w:ind w:firstLine="709"/>
        <w:rPr>
          <w:b/>
          <w:bCs/>
        </w:rPr>
      </w:pPr>
      <w:r w:rsidRPr="00F432DB">
        <w:rPr>
          <w:b/>
          <w:bCs/>
        </w:rPr>
        <w:t>1.</w:t>
      </w:r>
      <w:r w:rsidR="00F96129">
        <w:rPr>
          <w:b/>
          <w:bCs/>
        </w:rPr>
        <w:t>2</w:t>
      </w:r>
      <w:r w:rsidRPr="00F432DB">
        <w:rPr>
          <w:b/>
          <w:bCs/>
        </w:rPr>
        <w:t>. Формы контроля:</w:t>
      </w:r>
    </w:p>
    <w:p w:rsidR="00783F4D" w:rsidRPr="00F432DB" w:rsidRDefault="00783F4D" w:rsidP="00783F4D">
      <w:pPr>
        <w:widowControl w:val="0"/>
        <w:ind w:firstLine="709"/>
        <w:rPr>
          <w:b/>
          <w:bCs/>
        </w:rPr>
      </w:pPr>
      <w:r w:rsidRPr="00F432DB">
        <w:rPr>
          <w:bCs/>
        </w:rPr>
        <w:t>производственная практика</w:t>
      </w:r>
      <w:r w:rsidRPr="00F432DB">
        <w:rPr>
          <w:b/>
          <w:bCs/>
        </w:rPr>
        <w:t xml:space="preserve"> – </w:t>
      </w:r>
      <w:r w:rsidRPr="00F432DB">
        <w:rPr>
          <w:bCs/>
        </w:rPr>
        <w:t>дифференцированный зачет.</w:t>
      </w:r>
    </w:p>
    <w:p w:rsidR="00783F4D" w:rsidRPr="00F432DB" w:rsidRDefault="00783F4D" w:rsidP="00783F4D">
      <w:pPr>
        <w:widowControl w:val="0"/>
        <w:ind w:firstLine="709"/>
        <w:jc w:val="both"/>
      </w:pPr>
      <w:r w:rsidRPr="00F432DB">
        <w:t>Результаты прохождения практики студентами учитываются при итоговой аттестации.</w:t>
      </w:r>
    </w:p>
    <w:p w:rsidR="00783F4D" w:rsidRDefault="00783F4D" w:rsidP="00783F4D">
      <w:pPr>
        <w:widowControl w:val="0"/>
        <w:ind w:firstLine="709"/>
        <w:rPr>
          <w:b/>
          <w:bCs/>
        </w:rPr>
      </w:pPr>
    </w:p>
    <w:p w:rsidR="00783F4D" w:rsidRDefault="00783F4D" w:rsidP="00783F4D">
      <w:pPr>
        <w:widowControl w:val="0"/>
        <w:ind w:firstLine="709"/>
        <w:rPr>
          <w:b/>
          <w:bCs/>
        </w:rPr>
      </w:pPr>
      <w:r w:rsidRPr="00EA3DF8">
        <w:rPr>
          <w:b/>
          <w:bCs/>
        </w:rPr>
        <w:t>Количество часов на освоение программы учебной и производственной практик</w:t>
      </w:r>
      <w:r>
        <w:rPr>
          <w:b/>
          <w:bCs/>
        </w:rPr>
        <w:t>:</w:t>
      </w:r>
    </w:p>
    <w:p w:rsidR="00783F4D" w:rsidRPr="00F432DB" w:rsidRDefault="00783F4D" w:rsidP="00783F4D">
      <w:pPr>
        <w:widowControl w:val="0"/>
        <w:ind w:firstLine="709"/>
        <w:rPr>
          <w:b/>
          <w:bCs/>
        </w:rPr>
      </w:pPr>
    </w:p>
    <w:p w:rsidR="00783F4D" w:rsidRPr="00F432DB" w:rsidRDefault="00783F4D" w:rsidP="00783F4D">
      <w:pPr>
        <w:widowControl w:val="0"/>
        <w:ind w:firstLine="709"/>
      </w:pPr>
      <w:r>
        <w:t>108</w:t>
      </w:r>
      <w:r w:rsidRPr="00F432DB">
        <w:t xml:space="preserve"> часов (</w:t>
      </w:r>
      <w:r>
        <w:t>3</w:t>
      </w:r>
      <w:r w:rsidRPr="00F432DB">
        <w:t xml:space="preserve"> недели);</w:t>
      </w:r>
    </w:p>
    <w:p w:rsidR="00783F4D" w:rsidRDefault="00783F4D" w:rsidP="00783F4D">
      <w:pPr>
        <w:widowControl w:val="0"/>
        <w:ind w:firstLine="709"/>
        <w:jc w:val="both"/>
        <w:rPr>
          <w:b/>
        </w:rPr>
      </w:pPr>
    </w:p>
    <w:p w:rsidR="00783F4D" w:rsidRPr="00EA3DF8" w:rsidRDefault="00783F4D" w:rsidP="00783F4D">
      <w:pPr>
        <w:widowControl w:val="0"/>
        <w:ind w:firstLine="709"/>
        <w:jc w:val="both"/>
        <w:rPr>
          <w:b/>
        </w:rPr>
      </w:pPr>
    </w:p>
    <w:p w:rsidR="00783F4D" w:rsidRDefault="00783F4D" w:rsidP="00783F4D">
      <w:pPr>
        <w:widowControl w:val="0"/>
        <w:ind w:firstLine="709"/>
        <w:jc w:val="both"/>
        <w:rPr>
          <w:b/>
        </w:rPr>
      </w:pPr>
      <w:r w:rsidRPr="00EA3DF8">
        <w:rPr>
          <w:b/>
        </w:rPr>
        <w:t>1.5. График практики</w:t>
      </w:r>
    </w:p>
    <w:p w:rsidR="00783F4D" w:rsidRDefault="00783F4D" w:rsidP="00783F4D">
      <w:pPr>
        <w:widowControl w:val="0"/>
        <w:ind w:firstLine="709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1559"/>
        <w:gridCol w:w="4371"/>
        <w:gridCol w:w="849"/>
        <w:gridCol w:w="2404"/>
      </w:tblGrid>
      <w:tr w:rsidR="008D3099" w:rsidTr="008D309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Курс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b/>
                <w:spacing w:val="-4"/>
                <w:lang w:eastAsia="ar-SA"/>
              </w:rPr>
            </w:pPr>
            <w:r>
              <w:rPr>
                <w:b/>
                <w:spacing w:val="-4"/>
                <w:sz w:val="22"/>
                <w:szCs w:val="22"/>
                <w:lang w:eastAsia="ar-SA"/>
              </w:rPr>
              <w:t>Семестр проведения разделов практики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Место практики (или разделов практики) в образовательной программе</w:t>
            </w:r>
          </w:p>
          <w:p w:rsidR="008D3099" w:rsidRDefault="008D3099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</w:t>
            </w:r>
            <w:r>
              <w:rPr>
                <w:i/>
                <w:sz w:val="22"/>
                <w:szCs w:val="22"/>
                <w:lang w:eastAsia="ar-SA"/>
              </w:rPr>
              <w:t>после изучения, каких дисциплин, разделов ПМ</w:t>
            </w:r>
            <w:r>
              <w:rPr>
                <w:sz w:val="22"/>
                <w:szCs w:val="22"/>
                <w:lang w:eastAsia="ar-SA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Кол-во часов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Место проведения</w:t>
            </w:r>
          </w:p>
        </w:tc>
      </w:tr>
      <w:tr w:rsidR="008D3099" w:rsidTr="008D3099">
        <w:trPr>
          <w:trHeight w:val="660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99" w:rsidRDefault="008D3099">
            <w:pPr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rPr>
                <w:b/>
                <w:lang w:eastAsia="ar-SA"/>
              </w:rPr>
            </w:pPr>
            <w:r>
              <w:t>Раздел 1 Макаронная промышленность. Классификация макаронных изделий. Сырье для производства макаронных изделий.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99" w:rsidRDefault="008D3099">
            <w:pPr>
              <w:suppressAutoHyphens/>
              <w:spacing w:line="276" w:lineRule="auto"/>
              <w:jc w:val="both"/>
              <w:rPr>
                <w:lang w:eastAsia="ar-SA"/>
              </w:rPr>
            </w:pPr>
          </w:p>
        </w:tc>
      </w:tr>
      <w:tr w:rsidR="008D3099" w:rsidTr="008D3099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</w:rPr>
            </w:pPr>
            <w:r>
              <w:t>Раздел 2 Технологический процесс производства макаронных изделий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99" w:rsidRDefault="008D3099">
            <w:pPr>
              <w:suppressAutoHyphens/>
              <w:spacing w:line="276" w:lineRule="auto"/>
              <w:rPr>
                <w:lang w:eastAsia="ar-SA"/>
              </w:rPr>
            </w:pPr>
          </w:p>
        </w:tc>
      </w:tr>
      <w:tr w:rsidR="008D3099" w:rsidTr="008D3099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</w:rPr>
            </w:pPr>
            <w:r>
              <w:t>Раздел 3 Качество изделий. Факторы, влияющие на качество изделий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99" w:rsidRDefault="008D3099">
            <w:pPr>
              <w:suppressAutoHyphens/>
              <w:spacing w:line="276" w:lineRule="auto"/>
              <w:rPr>
                <w:shd w:val="clear" w:color="auto" w:fill="FFFFFF"/>
                <w:lang w:eastAsia="ar-SA"/>
              </w:rPr>
            </w:pPr>
          </w:p>
        </w:tc>
      </w:tr>
      <w:tr w:rsidR="008D3099" w:rsidTr="008D3099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</w:rPr>
            </w:pPr>
            <w:r>
              <w:t>Раздел 4 Производство нетрадиционных видов макаронных изделий. Нормирование и учет расхода сырья в макаронном производстве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99" w:rsidRDefault="008D3099">
            <w:pPr>
              <w:suppressAutoHyphens/>
              <w:spacing w:line="276" w:lineRule="auto"/>
              <w:rPr>
                <w:shd w:val="clear" w:color="auto" w:fill="FFFFFF"/>
                <w:lang w:eastAsia="ar-SA"/>
              </w:rPr>
            </w:pPr>
          </w:p>
        </w:tc>
      </w:tr>
      <w:tr w:rsidR="008D3099" w:rsidTr="008D3099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</w:rPr>
            </w:pPr>
            <w:r>
              <w:t>Раздел  5 Технохимический контроль макаронного производства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99" w:rsidRDefault="008D3099">
            <w:pPr>
              <w:suppressAutoHyphens/>
              <w:spacing w:line="276" w:lineRule="auto"/>
              <w:rPr>
                <w:shd w:val="clear" w:color="auto" w:fill="FFFFFF"/>
                <w:lang w:eastAsia="ar-SA"/>
              </w:rPr>
            </w:pPr>
          </w:p>
        </w:tc>
      </w:tr>
      <w:tr w:rsidR="008D3099" w:rsidTr="008D3099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Учебная практика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rPr>
                <w:shd w:val="clear" w:color="auto" w:fill="FFFFFF"/>
                <w:lang w:eastAsia="ar-SA"/>
              </w:rPr>
            </w:pPr>
            <w:r>
              <w:rPr>
                <w:shd w:val="clear" w:color="auto" w:fill="FFFFFF"/>
                <w:lang w:eastAsia="ar-SA"/>
              </w:rPr>
              <w:t>ГАПОУ «ОГК»</w:t>
            </w:r>
          </w:p>
        </w:tc>
      </w:tr>
      <w:tr w:rsidR="008D3099" w:rsidTr="008D30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099" w:rsidRDefault="008D3099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Производственная практика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108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ООО Оренбургский </w:t>
            </w:r>
            <w:proofErr w:type="spellStart"/>
            <w:r>
              <w:rPr>
                <w:sz w:val="22"/>
                <w:szCs w:val="22"/>
                <w:lang w:eastAsia="ar-SA"/>
              </w:rPr>
              <w:t>кондитер</w:t>
            </w:r>
            <w:proofErr w:type="gramStart"/>
            <w:r>
              <w:rPr>
                <w:sz w:val="22"/>
                <w:szCs w:val="22"/>
                <w:lang w:eastAsia="ar-SA"/>
              </w:rPr>
              <w:t>;О</w:t>
            </w:r>
            <w:proofErr w:type="gramEnd"/>
            <w:r>
              <w:rPr>
                <w:sz w:val="22"/>
                <w:szCs w:val="22"/>
                <w:lang w:eastAsia="ar-SA"/>
              </w:rPr>
              <w:t>ОО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</w:p>
          <w:p w:rsidR="008D3099" w:rsidRDefault="008D3099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Оренбургский </w:t>
            </w:r>
            <w:proofErr w:type="spellStart"/>
            <w:r>
              <w:rPr>
                <w:sz w:val="22"/>
                <w:szCs w:val="22"/>
                <w:lang w:eastAsia="ar-SA"/>
              </w:rPr>
              <w:t>хлебокомбинат</w:t>
            </w:r>
            <w:proofErr w:type="spellEnd"/>
            <w:r>
              <w:rPr>
                <w:sz w:val="22"/>
                <w:szCs w:val="22"/>
                <w:lang w:eastAsia="ar-SA"/>
              </w:rPr>
              <w:t>;</w:t>
            </w:r>
          </w:p>
          <w:p w:rsidR="008D3099" w:rsidRDefault="008D3099">
            <w:pPr>
              <w:suppressAutoHyphens/>
              <w:spacing w:line="276" w:lineRule="auto"/>
              <w:rPr>
                <w:lang w:eastAsia="ar-SA"/>
              </w:rPr>
            </w:pPr>
            <w:proofErr w:type="spellStart"/>
            <w:r>
              <w:rPr>
                <w:sz w:val="22"/>
                <w:szCs w:val="22"/>
                <w:lang w:eastAsia="ar-SA"/>
              </w:rPr>
              <w:t>Хлебокомбинат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№2.</w:t>
            </w:r>
          </w:p>
          <w:p w:rsidR="008D3099" w:rsidRDefault="008D3099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Булочная–кондитерская «Грильяж»</w:t>
            </w:r>
          </w:p>
        </w:tc>
      </w:tr>
      <w:tr w:rsidR="008D3099" w:rsidTr="008D309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99" w:rsidRDefault="008D3099">
            <w:pPr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99" w:rsidRDefault="008D3099">
            <w:pPr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jc w:val="right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99" w:rsidRDefault="008D3099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379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99" w:rsidRDefault="008D3099">
            <w:pPr>
              <w:suppressAutoHyphens/>
              <w:spacing w:line="276" w:lineRule="auto"/>
              <w:rPr>
                <w:lang w:eastAsia="ar-SA"/>
              </w:rPr>
            </w:pPr>
          </w:p>
        </w:tc>
      </w:tr>
    </w:tbl>
    <w:p w:rsidR="00783F4D" w:rsidRDefault="00783F4D" w:rsidP="00783F4D">
      <w:pPr>
        <w:widowControl w:val="0"/>
        <w:jc w:val="both"/>
        <w:rPr>
          <w:b/>
        </w:rPr>
      </w:pPr>
    </w:p>
    <w:p w:rsidR="00783F4D" w:rsidRDefault="00783F4D" w:rsidP="00783F4D">
      <w:pPr>
        <w:jc w:val="both"/>
        <w:rPr>
          <w:b/>
        </w:rPr>
      </w:pPr>
      <w:r w:rsidRPr="00F432DB">
        <w:rPr>
          <w:b/>
        </w:rPr>
        <w:t>1.</w:t>
      </w:r>
      <w:r w:rsidR="00F96129">
        <w:rPr>
          <w:b/>
        </w:rPr>
        <w:t>3</w:t>
      </w:r>
      <w:r>
        <w:rPr>
          <w:b/>
        </w:rPr>
        <w:t xml:space="preserve"> </w:t>
      </w:r>
      <w:r w:rsidRPr="00F432DB">
        <w:rPr>
          <w:b/>
        </w:rPr>
        <w:t>Перечень документов/материалов, предоставляемых студентами по итогам прохождения практики:</w:t>
      </w:r>
    </w:p>
    <w:p w:rsidR="00783F4D" w:rsidRPr="00F432DB" w:rsidRDefault="00783F4D" w:rsidP="00783F4D">
      <w:pPr>
        <w:widowControl w:val="0"/>
        <w:ind w:firstLine="709"/>
        <w:jc w:val="both"/>
      </w:pPr>
      <w:r>
        <w:t xml:space="preserve">- </w:t>
      </w:r>
      <w:r w:rsidRPr="00F432DB">
        <w:t>дневник по практике;</w:t>
      </w:r>
    </w:p>
    <w:p w:rsidR="00783F4D" w:rsidRPr="00F432DB" w:rsidRDefault="00783F4D" w:rsidP="00783F4D">
      <w:pPr>
        <w:widowControl w:val="0"/>
        <w:ind w:firstLine="709"/>
        <w:jc w:val="both"/>
      </w:pPr>
      <w:r w:rsidRPr="00F432DB">
        <w:t>- отчет по практике;</w:t>
      </w:r>
    </w:p>
    <w:p w:rsidR="00783F4D" w:rsidRPr="00F432DB" w:rsidRDefault="00783F4D" w:rsidP="00783F4D">
      <w:pPr>
        <w:widowControl w:val="0"/>
        <w:ind w:firstLine="709"/>
        <w:jc w:val="both"/>
      </w:pPr>
      <w:r>
        <w:t xml:space="preserve">- </w:t>
      </w:r>
      <w:r w:rsidRPr="00F432DB">
        <w:t>материалы индивидуальных заданий (таблицы, схемы, нормативные документы, фотографии);</w:t>
      </w:r>
    </w:p>
    <w:p w:rsidR="00783F4D" w:rsidRPr="00F432DB" w:rsidRDefault="00783F4D" w:rsidP="00783F4D">
      <w:pPr>
        <w:widowControl w:val="0"/>
        <w:ind w:firstLine="709"/>
      </w:pPr>
      <w:r w:rsidRPr="00F432DB">
        <w:t xml:space="preserve">- характеристика </w:t>
      </w:r>
    </w:p>
    <w:p w:rsidR="00783F4D" w:rsidRDefault="00783F4D" w:rsidP="00783F4D">
      <w:pPr>
        <w:widowControl w:val="0"/>
        <w:ind w:firstLine="709"/>
        <w:jc w:val="both"/>
        <w:rPr>
          <w:b/>
        </w:rPr>
      </w:pPr>
      <w:r w:rsidRPr="00F432DB">
        <w:t>- аттестационный лист</w:t>
      </w:r>
    </w:p>
    <w:p w:rsidR="00783F4D" w:rsidRDefault="00783F4D" w:rsidP="00783F4D">
      <w:pPr>
        <w:widowControl w:val="0"/>
        <w:ind w:firstLine="709"/>
        <w:jc w:val="both"/>
        <w:rPr>
          <w:b/>
          <w:bCs/>
          <w:caps/>
        </w:rPr>
      </w:pPr>
      <w:r w:rsidRPr="00D5422D">
        <w:br/>
      </w:r>
    </w:p>
    <w:p w:rsidR="00783F4D" w:rsidRDefault="00783F4D" w:rsidP="00783F4D">
      <w:pPr>
        <w:rPr>
          <w:b/>
          <w:bCs/>
          <w:caps/>
        </w:rPr>
      </w:pPr>
    </w:p>
    <w:p w:rsidR="00783F4D" w:rsidRDefault="00783F4D" w:rsidP="00783F4D">
      <w:pPr>
        <w:rPr>
          <w:b/>
          <w:bCs/>
          <w:caps/>
        </w:rPr>
      </w:pPr>
    </w:p>
    <w:p w:rsidR="00783F4D" w:rsidRDefault="00783F4D" w:rsidP="00783F4D">
      <w:pPr>
        <w:widowControl w:val="0"/>
        <w:ind w:firstLine="709"/>
        <w:jc w:val="both"/>
        <w:rPr>
          <w:b/>
        </w:rPr>
      </w:pPr>
    </w:p>
    <w:p w:rsidR="00783F4D" w:rsidRPr="00F432DB" w:rsidRDefault="00783F4D" w:rsidP="00783F4D">
      <w:pPr>
        <w:widowControl w:val="0"/>
        <w:ind w:firstLine="709"/>
        <w:jc w:val="both"/>
        <w:rPr>
          <w:b/>
        </w:rPr>
      </w:pPr>
    </w:p>
    <w:p w:rsidR="00783F4D" w:rsidRDefault="00783F4D" w:rsidP="00783F4D">
      <w:pPr>
        <w:spacing w:line="276" w:lineRule="auto"/>
        <w:ind w:firstLine="709"/>
        <w:jc w:val="both"/>
        <w:rPr>
          <w:b/>
        </w:rPr>
      </w:pPr>
    </w:p>
    <w:p w:rsidR="00783F4D" w:rsidRDefault="00783F4D" w:rsidP="00783F4D">
      <w:pPr>
        <w:spacing w:line="276" w:lineRule="auto"/>
        <w:jc w:val="both"/>
        <w:sectPr w:rsidR="00783F4D" w:rsidSect="00327152">
          <w:footerReference w:type="even" r:id="rId7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783F4D" w:rsidRPr="008F0E1B" w:rsidRDefault="00783F4D" w:rsidP="00783F4D">
      <w:pPr>
        <w:widowControl w:val="0"/>
        <w:jc w:val="both"/>
        <w:rPr>
          <w:b/>
        </w:rPr>
      </w:pPr>
    </w:p>
    <w:p w:rsidR="00783F4D" w:rsidRDefault="00783F4D" w:rsidP="00783F4D">
      <w:pPr>
        <w:widowControl w:val="0"/>
        <w:jc w:val="both"/>
        <w:rPr>
          <w:b/>
        </w:rPr>
      </w:pPr>
      <w:r w:rsidRPr="008F0E1B">
        <w:rPr>
          <w:b/>
        </w:rPr>
        <w:t>2. СОДЕРЖАНИЕ</w:t>
      </w:r>
    </w:p>
    <w:p w:rsidR="00783F4D" w:rsidRPr="00F432DB" w:rsidRDefault="00783F4D" w:rsidP="00783F4D">
      <w:pPr>
        <w:widowControl w:val="0"/>
        <w:jc w:val="both"/>
        <w:rPr>
          <w:b/>
        </w:rPr>
      </w:pPr>
    </w:p>
    <w:p w:rsidR="00783F4D" w:rsidRPr="00F432DB" w:rsidRDefault="00783F4D" w:rsidP="00376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F432DB">
        <w:rPr>
          <w:b/>
          <w:bCs/>
          <w:caps/>
        </w:rPr>
        <w:t xml:space="preserve">Содержание производственной  практики по </w:t>
      </w:r>
      <w:r w:rsidRPr="00A11A93">
        <w:rPr>
          <w:b/>
        </w:rPr>
        <w:t>ПМ 04. Производство макаронных изделий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6804"/>
        <w:gridCol w:w="4394"/>
        <w:gridCol w:w="992"/>
        <w:gridCol w:w="1985"/>
      </w:tblGrid>
      <w:tr w:rsidR="00783F4D" w:rsidRPr="00F432DB" w:rsidTr="006251D3">
        <w:trPr>
          <w:cantSplit/>
          <w:trHeight w:val="288"/>
        </w:trPr>
        <w:tc>
          <w:tcPr>
            <w:tcW w:w="1277" w:type="dxa"/>
            <w:vMerge w:val="restart"/>
            <w:vAlign w:val="center"/>
          </w:tcPr>
          <w:p w:rsidR="00783F4D" w:rsidRPr="00F432DB" w:rsidRDefault="00783F4D" w:rsidP="006251D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Код ПК</w:t>
            </w:r>
            <w:r w:rsidR="002D16D8">
              <w:rPr>
                <w:b/>
                <w:bCs/>
                <w:sz w:val="20"/>
                <w:szCs w:val="20"/>
              </w:rPr>
              <w:t>/ЛР</w:t>
            </w:r>
          </w:p>
        </w:tc>
        <w:tc>
          <w:tcPr>
            <w:tcW w:w="6804" w:type="dxa"/>
            <w:vMerge w:val="restart"/>
            <w:vAlign w:val="center"/>
          </w:tcPr>
          <w:p w:rsidR="00783F4D" w:rsidRPr="00F432DB" w:rsidRDefault="00783F4D" w:rsidP="006251D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Наименование ПК</w:t>
            </w:r>
          </w:p>
        </w:tc>
        <w:tc>
          <w:tcPr>
            <w:tcW w:w="7371" w:type="dxa"/>
            <w:gridSpan w:val="3"/>
            <w:tcBorders>
              <w:right w:val="single" w:sz="2" w:space="0" w:color="auto"/>
            </w:tcBorders>
            <w:vAlign w:val="center"/>
          </w:tcPr>
          <w:p w:rsidR="00783F4D" w:rsidRPr="00F432DB" w:rsidRDefault="00783F4D" w:rsidP="006251D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ПРОИЗВОДСТВЕННАЯ  ПРАКТИКА</w:t>
            </w:r>
          </w:p>
        </w:tc>
      </w:tr>
      <w:tr w:rsidR="00783F4D" w:rsidRPr="00F432DB" w:rsidTr="006251D3">
        <w:trPr>
          <w:cantSplit/>
          <w:trHeight w:val="703"/>
        </w:trPr>
        <w:tc>
          <w:tcPr>
            <w:tcW w:w="1277" w:type="dxa"/>
            <w:vMerge/>
            <w:vAlign w:val="center"/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04" w:type="dxa"/>
            <w:vMerge/>
            <w:vAlign w:val="center"/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783F4D" w:rsidRPr="00F432DB" w:rsidRDefault="00783F4D" w:rsidP="006251D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992" w:type="dxa"/>
            <w:vAlign w:val="center"/>
          </w:tcPr>
          <w:p w:rsidR="00783F4D" w:rsidRPr="00F432DB" w:rsidRDefault="00783F4D" w:rsidP="006251D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5" w:type="dxa"/>
            <w:tcBorders>
              <w:right w:val="single" w:sz="2" w:space="0" w:color="auto"/>
            </w:tcBorders>
            <w:vAlign w:val="center"/>
          </w:tcPr>
          <w:p w:rsidR="00783F4D" w:rsidRPr="00F432DB" w:rsidRDefault="00783F4D" w:rsidP="006251D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Форма отчетности</w:t>
            </w:r>
          </w:p>
        </w:tc>
      </w:tr>
      <w:tr w:rsidR="00783F4D" w:rsidRPr="00F432DB" w:rsidTr="006251D3">
        <w:tc>
          <w:tcPr>
            <w:tcW w:w="1277" w:type="dxa"/>
          </w:tcPr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.1</w:t>
            </w:r>
          </w:p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.2.</w:t>
            </w:r>
          </w:p>
          <w:p w:rsidR="002D16D8" w:rsidRPr="00905C33" w:rsidRDefault="002D16D8" w:rsidP="006251D3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</w:tc>
        <w:tc>
          <w:tcPr>
            <w:tcW w:w="6804" w:type="dxa"/>
          </w:tcPr>
          <w:p w:rsidR="00783F4D" w:rsidRDefault="00783F4D" w:rsidP="006251D3">
            <w:pPr>
              <w:widowControl w:val="0"/>
              <w:rPr>
                <w:color w:val="000000"/>
              </w:rPr>
            </w:pPr>
            <w:r w:rsidRPr="00E27FEA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  <w:p w:rsidR="00783F4D" w:rsidRDefault="00783F4D" w:rsidP="006251D3">
            <w:pPr>
              <w:widowControl w:val="0"/>
              <w:rPr>
                <w:color w:val="000000"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  <w:p w:rsidR="00783F4D" w:rsidRPr="00F20BFB" w:rsidRDefault="00783F4D" w:rsidP="006251D3">
            <w:pPr>
              <w:widowControl w:val="0"/>
              <w:rPr>
                <w:b/>
              </w:rPr>
            </w:pPr>
          </w:p>
        </w:tc>
        <w:tc>
          <w:tcPr>
            <w:tcW w:w="4394" w:type="dxa"/>
          </w:tcPr>
          <w:p w:rsidR="00783F4D" w:rsidRPr="00AF682C" w:rsidRDefault="00783F4D" w:rsidP="006251D3">
            <w:pPr>
              <w:widowControl w:val="0"/>
              <w:snapToGrid w:val="0"/>
              <w:jc w:val="both"/>
            </w:pPr>
            <w:r w:rsidRPr="00171960">
              <w:t>Знакомство с программой пра</w:t>
            </w:r>
            <w:r>
              <w:t xml:space="preserve">ктики и порядком её проведения. </w:t>
            </w:r>
            <w:r w:rsidRPr="00171960">
              <w:t>Вводный инструктаж по технике безопасности. Знакомство с предприятием производства макаронных изделий.</w:t>
            </w:r>
          </w:p>
        </w:tc>
        <w:tc>
          <w:tcPr>
            <w:tcW w:w="992" w:type="dxa"/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783F4D" w:rsidRPr="00F432DB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783F4D" w:rsidRPr="00F432DB" w:rsidTr="006251D3">
        <w:tc>
          <w:tcPr>
            <w:tcW w:w="1277" w:type="dxa"/>
          </w:tcPr>
          <w:p w:rsidR="00783F4D" w:rsidRPr="00905C33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.2.</w:t>
            </w:r>
          </w:p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.3.</w:t>
            </w:r>
          </w:p>
          <w:p w:rsidR="002D16D8" w:rsidRPr="00905C33" w:rsidRDefault="002D16D8" w:rsidP="006251D3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</w:tc>
        <w:tc>
          <w:tcPr>
            <w:tcW w:w="6804" w:type="dxa"/>
          </w:tcPr>
          <w:p w:rsidR="00783F4D" w:rsidRPr="00F20BF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  <w:p w:rsidR="00783F4D" w:rsidRPr="00905C33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394" w:type="dxa"/>
          </w:tcPr>
          <w:p w:rsidR="00783F4D" w:rsidRPr="00171960" w:rsidRDefault="00783F4D" w:rsidP="006251D3">
            <w:pPr>
              <w:widowControl w:val="0"/>
              <w:snapToGrid w:val="0"/>
              <w:jc w:val="both"/>
            </w:pPr>
            <w:r w:rsidRPr="00171960">
              <w:t>Изучение ассортимента выпускаемой продукции.</w:t>
            </w:r>
          </w:p>
          <w:p w:rsidR="00783F4D" w:rsidRPr="00AF682C" w:rsidRDefault="00783F4D" w:rsidP="006251D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</w:rPr>
            </w:pPr>
            <w:r w:rsidRPr="00F432DB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783F4D" w:rsidRPr="00F432DB" w:rsidRDefault="00783F4D" w:rsidP="006251D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783F4D" w:rsidRPr="00F432DB" w:rsidTr="006251D3">
        <w:trPr>
          <w:trHeight w:val="597"/>
        </w:trPr>
        <w:tc>
          <w:tcPr>
            <w:tcW w:w="1277" w:type="dxa"/>
          </w:tcPr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.1</w:t>
            </w:r>
          </w:p>
          <w:p w:rsidR="00783F4D" w:rsidRPr="0073761F" w:rsidRDefault="00783F4D" w:rsidP="006251D3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804" w:type="dxa"/>
          </w:tcPr>
          <w:p w:rsidR="00783F4D" w:rsidRPr="00F432D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394" w:type="dxa"/>
          </w:tcPr>
          <w:p w:rsidR="00783F4D" w:rsidRPr="00AF682C" w:rsidRDefault="00783F4D" w:rsidP="006251D3">
            <w:pPr>
              <w:widowControl w:val="0"/>
              <w:snapToGrid w:val="0"/>
              <w:jc w:val="both"/>
              <w:rPr>
                <w:b/>
                <w:bCs/>
              </w:rPr>
            </w:pPr>
            <w:r w:rsidRPr="00171960">
              <w:t>Оценка качества сырья используемого в производстве макаронных изделий.</w:t>
            </w:r>
          </w:p>
        </w:tc>
        <w:tc>
          <w:tcPr>
            <w:tcW w:w="992" w:type="dxa"/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</w:rPr>
            </w:pPr>
            <w:r w:rsidRPr="00F432DB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783F4D" w:rsidRPr="00F432DB" w:rsidRDefault="00783F4D" w:rsidP="006251D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783F4D" w:rsidRPr="00F432DB" w:rsidTr="006251D3">
        <w:tc>
          <w:tcPr>
            <w:tcW w:w="1277" w:type="dxa"/>
          </w:tcPr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.1</w:t>
            </w:r>
          </w:p>
          <w:p w:rsidR="00783F4D" w:rsidRPr="00905C33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.2.</w:t>
            </w:r>
          </w:p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.3.</w:t>
            </w:r>
          </w:p>
          <w:p w:rsidR="002D16D8" w:rsidRDefault="002D16D8" w:rsidP="006251D3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  <w:p w:rsidR="00783F4D" w:rsidRPr="0073761F" w:rsidRDefault="00783F4D" w:rsidP="006251D3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804" w:type="dxa"/>
          </w:tcPr>
          <w:p w:rsidR="00783F4D" w:rsidRDefault="00783F4D" w:rsidP="006251D3">
            <w:pPr>
              <w:widowControl w:val="0"/>
              <w:rPr>
                <w:color w:val="000000"/>
              </w:rPr>
            </w:pPr>
            <w:r w:rsidRPr="00E27FEA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  <w:p w:rsidR="00783F4D" w:rsidRPr="00F20BF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  <w:p w:rsidR="00783F4D" w:rsidRPr="00F432D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394" w:type="dxa"/>
          </w:tcPr>
          <w:p w:rsidR="00783F4D" w:rsidRPr="00171960" w:rsidRDefault="00783F4D" w:rsidP="006251D3">
            <w:pPr>
              <w:widowControl w:val="0"/>
              <w:snapToGrid w:val="0"/>
              <w:jc w:val="both"/>
            </w:pPr>
            <w:r w:rsidRPr="00171960">
              <w:t>Приготовление и прессование макаронного теста.</w:t>
            </w:r>
          </w:p>
          <w:p w:rsidR="00783F4D" w:rsidRPr="00AF682C" w:rsidRDefault="00783F4D" w:rsidP="006251D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783F4D" w:rsidRPr="00F432DB" w:rsidRDefault="00783F4D" w:rsidP="006251D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783F4D" w:rsidRPr="00F432DB" w:rsidTr="006251D3">
        <w:tc>
          <w:tcPr>
            <w:tcW w:w="1277" w:type="dxa"/>
          </w:tcPr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.1</w:t>
            </w:r>
          </w:p>
          <w:p w:rsidR="00783F4D" w:rsidRPr="00905C33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.2.</w:t>
            </w:r>
          </w:p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.3.</w:t>
            </w:r>
          </w:p>
          <w:p w:rsidR="002D16D8" w:rsidRDefault="002D16D8" w:rsidP="006251D3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  <w:p w:rsidR="00783F4D" w:rsidRPr="0073761F" w:rsidRDefault="00783F4D" w:rsidP="006251D3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804" w:type="dxa"/>
          </w:tcPr>
          <w:p w:rsidR="00783F4D" w:rsidRDefault="00783F4D" w:rsidP="006251D3">
            <w:pPr>
              <w:widowControl w:val="0"/>
              <w:rPr>
                <w:color w:val="000000"/>
              </w:rPr>
            </w:pPr>
            <w:r w:rsidRPr="00E27FEA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  <w:p w:rsidR="00783F4D" w:rsidRPr="00F20BF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  <w:p w:rsidR="00783F4D" w:rsidRPr="00F432D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394" w:type="dxa"/>
          </w:tcPr>
          <w:p w:rsidR="00783F4D" w:rsidRPr="00171960" w:rsidRDefault="00783F4D" w:rsidP="006251D3">
            <w:pPr>
              <w:widowControl w:val="0"/>
              <w:snapToGrid w:val="0"/>
              <w:jc w:val="both"/>
            </w:pPr>
            <w:r w:rsidRPr="00171960">
              <w:t xml:space="preserve">Возможные дефекты в </w:t>
            </w:r>
            <w:proofErr w:type="spellStart"/>
            <w:r w:rsidRPr="00171960">
              <w:t>выприсовываемых</w:t>
            </w:r>
            <w:proofErr w:type="spellEnd"/>
            <w:r w:rsidRPr="00171960">
              <w:t xml:space="preserve"> сырых изделий.</w:t>
            </w:r>
          </w:p>
          <w:p w:rsidR="00783F4D" w:rsidRPr="00AF682C" w:rsidRDefault="00783F4D" w:rsidP="006251D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783F4D" w:rsidRPr="00F432DB" w:rsidRDefault="00783F4D" w:rsidP="006251D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783F4D" w:rsidRPr="00F432DB" w:rsidTr="006251D3">
        <w:tc>
          <w:tcPr>
            <w:tcW w:w="1277" w:type="dxa"/>
          </w:tcPr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.1</w:t>
            </w:r>
          </w:p>
          <w:p w:rsidR="00783F4D" w:rsidRPr="00905C33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.2.</w:t>
            </w:r>
          </w:p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.3.</w:t>
            </w:r>
          </w:p>
          <w:p w:rsidR="002D16D8" w:rsidRDefault="002D16D8" w:rsidP="006251D3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  <w:p w:rsidR="00783F4D" w:rsidRPr="0073761F" w:rsidRDefault="00783F4D" w:rsidP="006251D3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804" w:type="dxa"/>
          </w:tcPr>
          <w:p w:rsidR="00783F4D" w:rsidRDefault="00783F4D" w:rsidP="006251D3">
            <w:pPr>
              <w:widowControl w:val="0"/>
              <w:rPr>
                <w:color w:val="000000"/>
              </w:rPr>
            </w:pPr>
            <w:r w:rsidRPr="00E27FEA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  <w:p w:rsidR="00783F4D" w:rsidRPr="00F20BF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  <w:p w:rsidR="00783F4D" w:rsidRPr="00F432D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394" w:type="dxa"/>
          </w:tcPr>
          <w:p w:rsidR="00783F4D" w:rsidRPr="00171960" w:rsidRDefault="00783F4D" w:rsidP="006251D3">
            <w:pPr>
              <w:widowControl w:val="0"/>
              <w:snapToGrid w:val="0"/>
              <w:jc w:val="both"/>
            </w:pPr>
            <w:r w:rsidRPr="00171960">
              <w:t>Выработка макаронных изделий с добавками.</w:t>
            </w:r>
          </w:p>
          <w:p w:rsidR="00783F4D" w:rsidRPr="00AF682C" w:rsidRDefault="00783F4D" w:rsidP="006251D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783F4D" w:rsidRPr="00F432DB" w:rsidRDefault="00783F4D" w:rsidP="006251D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783F4D" w:rsidRPr="00F432DB" w:rsidTr="006251D3">
        <w:tc>
          <w:tcPr>
            <w:tcW w:w="1277" w:type="dxa"/>
          </w:tcPr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.1</w:t>
            </w:r>
          </w:p>
          <w:p w:rsidR="00783F4D" w:rsidRPr="00905C33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lastRenderedPageBreak/>
              <w:t xml:space="preserve">ПК </w:t>
            </w:r>
            <w:r>
              <w:t>4</w:t>
            </w:r>
            <w:r w:rsidRPr="00905C33">
              <w:t>.2.</w:t>
            </w:r>
          </w:p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.3.</w:t>
            </w:r>
          </w:p>
          <w:p w:rsidR="002D16D8" w:rsidRDefault="002D16D8" w:rsidP="006251D3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  <w:p w:rsidR="00783F4D" w:rsidRPr="0073761F" w:rsidRDefault="00783F4D" w:rsidP="006251D3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804" w:type="dxa"/>
          </w:tcPr>
          <w:p w:rsidR="00783F4D" w:rsidRDefault="00783F4D" w:rsidP="006251D3">
            <w:pPr>
              <w:widowControl w:val="0"/>
              <w:rPr>
                <w:color w:val="000000"/>
              </w:rPr>
            </w:pPr>
            <w:r w:rsidRPr="00E27FEA">
              <w:rPr>
                <w:color w:val="000000"/>
                <w:spacing w:val="3"/>
              </w:rPr>
              <w:lastRenderedPageBreak/>
              <w:t xml:space="preserve">Контролировать соблюдение требований к качеству сырья </w:t>
            </w:r>
            <w:r w:rsidRPr="00E27FEA">
              <w:rPr>
                <w:color w:val="000000"/>
                <w:spacing w:val="3"/>
              </w:rPr>
              <w:lastRenderedPageBreak/>
              <w:t xml:space="preserve">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  <w:p w:rsidR="00783F4D" w:rsidRPr="00F20BF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  <w:p w:rsidR="00783F4D" w:rsidRPr="00F432D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394" w:type="dxa"/>
          </w:tcPr>
          <w:p w:rsidR="00783F4D" w:rsidRPr="00171960" w:rsidRDefault="00783F4D" w:rsidP="006251D3">
            <w:pPr>
              <w:widowControl w:val="0"/>
              <w:snapToGrid w:val="0"/>
              <w:jc w:val="both"/>
            </w:pPr>
            <w:proofErr w:type="gramStart"/>
            <w:r w:rsidRPr="00171960">
              <w:lastRenderedPageBreak/>
              <w:t xml:space="preserve">Изделия из без клейковинного и </w:t>
            </w:r>
            <w:proofErr w:type="spellStart"/>
            <w:r w:rsidRPr="00171960">
              <w:lastRenderedPageBreak/>
              <w:t>крахмала-содержащего</w:t>
            </w:r>
            <w:proofErr w:type="spellEnd"/>
            <w:r w:rsidRPr="00171960">
              <w:t xml:space="preserve"> сырья</w:t>
            </w:r>
            <w:proofErr w:type="gramEnd"/>
          </w:p>
          <w:p w:rsidR="00783F4D" w:rsidRPr="00AF682C" w:rsidRDefault="00783F4D" w:rsidP="006251D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783F4D" w:rsidRPr="00F432DB" w:rsidRDefault="00783F4D" w:rsidP="006251D3">
            <w:pPr>
              <w:widowControl w:val="0"/>
              <w:jc w:val="center"/>
            </w:pPr>
            <w:r w:rsidRPr="00F432DB">
              <w:rPr>
                <w:bCs/>
              </w:rPr>
              <w:t xml:space="preserve">Дневник и отчет </w:t>
            </w:r>
            <w:r w:rsidRPr="00F432DB">
              <w:rPr>
                <w:bCs/>
              </w:rPr>
              <w:lastRenderedPageBreak/>
              <w:t>по практики</w:t>
            </w:r>
          </w:p>
        </w:tc>
      </w:tr>
      <w:tr w:rsidR="00783F4D" w:rsidRPr="00F432DB" w:rsidTr="006251D3">
        <w:tc>
          <w:tcPr>
            <w:tcW w:w="1277" w:type="dxa"/>
          </w:tcPr>
          <w:p w:rsidR="00783F4D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lastRenderedPageBreak/>
              <w:t xml:space="preserve">ПК </w:t>
            </w:r>
            <w:r>
              <w:t>4</w:t>
            </w:r>
            <w:r w:rsidRPr="00905C33">
              <w:t>.1</w:t>
            </w:r>
          </w:p>
          <w:p w:rsidR="00783F4D" w:rsidRPr="00905C33" w:rsidRDefault="00783F4D" w:rsidP="006251D3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.2.</w:t>
            </w:r>
          </w:p>
          <w:p w:rsidR="00783F4D" w:rsidRDefault="00783F4D" w:rsidP="002D16D8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.3.</w:t>
            </w:r>
          </w:p>
          <w:p w:rsidR="002D16D8" w:rsidRPr="0073761F" w:rsidRDefault="002D16D8" w:rsidP="002D16D8">
            <w:pPr>
              <w:widowControl w:val="0"/>
              <w:tabs>
                <w:tab w:val="left" w:pos="360"/>
              </w:tabs>
              <w:snapToGrid w:val="0"/>
              <w:rPr>
                <w:color w:val="FF0000"/>
                <w:highlight w:val="yellow"/>
              </w:rPr>
            </w:pPr>
            <w:r>
              <w:t>ЛР 18,19</w:t>
            </w:r>
          </w:p>
        </w:tc>
        <w:tc>
          <w:tcPr>
            <w:tcW w:w="6804" w:type="dxa"/>
          </w:tcPr>
          <w:p w:rsidR="00783F4D" w:rsidRDefault="00783F4D" w:rsidP="006251D3">
            <w:pPr>
              <w:widowControl w:val="0"/>
              <w:rPr>
                <w:color w:val="000000"/>
              </w:rPr>
            </w:pPr>
            <w:r w:rsidRPr="00E27FEA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  <w:p w:rsidR="00783F4D" w:rsidRPr="00F20BF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  <w:p w:rsidR="00783F4D" w:rsidRPr="00F432DB" w:rsidRDefault="00783F4D" w:rsidP="006251D3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394" w:type="dxa"/>
          </w:tcPr>
          <w:p w:rsidR="00783F4D" w:rsidRPr="00171960" w:rsidRDefault="00783F4D" w:rsidP="006251D3">
            <w:pPr>
              <w:widowControl w:val="0"/>
              <w:snapToGrid w:val="0"/>
              <w:jc w:val="both"/>
            </w:pPr>
            <w:r w:rsidRPr="00171960">
              <w:t>Методы контроля качества полуфабрикатов, добавок, готовой продукции.</w:t>
            </w:r>
            <w:r>
              <w:t xml:space="preserve"> Оформление отчета по практики.</w:t>
            </w:r>
          </w:p>
          <w:p w:rsidR="00783F4D" w:rsidRPr="00AF682C" w:rsidRDefault="00783F4D" w:rsidP="006251D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783F4D" w:rsidRPr="00F432DB" w:rsidRDefault="00783F4D" w:rsidP="006251D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783F4D" w:rsidRPr="00F432DB" w:rsidTr="006251D3">
        <w:tc>
          <w:tcPr>
            <w:tcW w:w="1277" w:type="dxa"/>
          </w:tcPr>
          <w:p w:rsidR="00783F4D" w:rsidRPr="00F432DB" w:rsidRDefault="00783F4D" w:rsidP="006251D3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11198" w:type="dxa"/>
            <w:gridSpan w:val="2"/>
          </w:tcPr>
          <w:p w:rsidR="00783F4D" w:rsidRPr="00F432DB" w:rsidRDefault="00783F4D" w:rsidP="006251D3">
            <w:pPr>
              <w:widowControl w:val="0"/>
              <w:jc w:val="right"/>
              <w:rPr>
                <w:b/>
              </w:rPr>
            </w:pPr>
            <w:r w:rsidRPr="00F432DB">
              <w:rPr>
                <w:b/>
              </w:rPr>
              <w:t>Дифференцированный зачет</w:t>
            </w:r>
          </w:p>
        </w:tc>
        <w:tc>
          <w:tcPr>
            <w:tcW w:w="992" w:type="dxa"/>
          </w:tcPr>
          <w:p w:rsidR="00783F4D" w:rsidRPr="00F432DB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F432DB">
              <w:rPr>
                <w:b/>
                <w:bCs/>
              </w:rPr>
              <w:t>2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</w:rPr>
            </w:pPr>
          </w:p>
        </w:tc>
      </w:tr>
      <w:tr w:rsidR="00783F4D" w:rsidRPr="00F432DB" w:rsidTr="006251D3">
        <w:tc>
          <w:tcPr>
            <w:tcW w:w="1277" w:type="dxa"/>
          </w:tcPr>
          <w:p w:rsidR="00783F4D" w:rsidRPr="00F432DB" w:rsidRDefault="00783F4D" w:rsidP="006251D3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11198" w:type="dxa"/>
            <w:gridSpan w:val="2"/>
          </w:tcPr>
          <w:p w:rsidR="00783F4D" w:rsidRPr="00F432DB" w:rsidRDefault="00783F4D" w:rsidP="006251D3">
            <w:pPr>
              <w:widowControl w:val="0"/>
              <w:jc w:val="right"/>
              <w:rPr>
                <w:b/>
              </w:rPr>
            </w:pPr>
            <w:r w:rsidRPr="00F432DB">
              <w:rPr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783F4D" w:rsidRPr="00F432DB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F432DB">
              <w:rPr>
                <w:b/>
                <w:bCs/>
              </w:rPr>
              <w:t>1</w:t>
            </w:r>
            <w:r>
              <w:rPr>
                <w:b/>
                <w:bCs/>
              </w:rPr>
              <w:t>08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783F4D" w:rsidRPr="00F432DB" w:rsidRDefault="00783F4D" w:rsidP="006251D3">
            <w:pPr>
              <w:widowControl w:val="0"/>
              <w:jc w:val="center"/>
              <w:rPr>
                <w:bCs/>
                <w:highlight w:val="yellow"/>
              </w:rPr>
            </w:pPr>
          </w:p>
        </w:tc>
      </w:tr>
    </w:tbl>
    <w:p w:rsidR="00783F4D" w:rsidRPr="00F432DB" w:rsidRDefault="00783F4D" w:rsidP="00783F4D">
      <w:pPr>
        <w:widowControl w:val="0"/>
      </w:pPr>
    </w:p>
    <w:p w:rsidR="00783F4D" w:rsidRDefault="00783F4D" w:rsidP="00783F4D">
      <w:pPr>
        <w:widowControl w:val="0"/>
        <w:rPr>
          <w:b/>
          <w:bCs/>
        </w:rPr>
      </w:pPr>
    </w:p>
    <w:p w:rsidR="00783F4D" w:rsidRPr="00F432DB" w:rsidRDefault="00783F4D" w:rsidP="00783F4D">
      <w:pPr>
        <w:widowControl w:val="0"/>
        <w:rPr>
          <w:b/>
          <w:bCs/>
        </w:rPr>
        <w:sectPr w:rsidR="00783F4D" w:rsidRPr="00F432DB" w:rsidSect="00360DB4">
          <w:footerReference w:type="even" r:id="rId8"/>
          <w:pgSz w:w="16838" w:h="11906" w:orient="landscape"/>
          <w:pgMar w:top="567" w:right="1134" w:bottom="737" w:left="1134" w:header="709" w:footer="709" w:gutter="0"/>
          <w:cols w:space="708"/>
          <w:docGrid w:linePitch="360"/>
        </w:sectPr>
      </w:pP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jc w:val="center"/>
        <w:rPr>
          <w:b/>
        </w:rPr>
      </w:pPr>
      <w:r w:rsidRPr="00081231">
        <w:rPr>
          <w:b/>
        </w:rPr>
        <w:lastRenderedPageBreak/>
        <w:t>3. КОНТРОЛЬНО-ОЦЕНОЧНЫЕ СРЕДСТВА ПРОМЕЖУТОЧНОЙ АТТЕСТАЦИИ ПО ПРАКТИКЕ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rPr>
          <w:b/>
        </w:rPr>
      </w:pPr>
    </w:p>
    <w:p w:rsidR="00783F4D" w:rsidRDefault="00783F4D" w:rsidP="00783F4D">
      <w:pPr>
        <w:pStyle w:val="af5"/>
        <w:widowControl w:val="0"/>
        <w:tabs>
          <w:tab w:val="left" w:pos="0"/>
        </w:tabs>
        <w:spacing w:after="0" w:line="276" w:lineRule="auto"/>
        <w:ind w:firstLine="709"/>
        <w:rPr>
          <w:b/>
          <w:color w:val="000000"/>
        </w:rPr>
      </w:pPr>
      <w:r w:rsidRPr="00B32B0E">
        <w:rPr>
          <w:b/>
        </w:rPr>
        <w:t>3.</w:t>
      </w:r>
      <w:r>
        <w:rPr>
          <w:b/>
        </w:rPr>
        <w:t>1</w:t>
      </w:r>
      <w:r w:rsidRPr="00B32B0E">
        <w:rPr>
          <w:b/>
        </w:rPr>
        <w:t xml:space="preserve">. </w:t>
      </w:r>
      <w:r>
        <w:rPr>
          <w:b/>
        </w:rPr>
        <w:t>Тестовые задания</w:t>
      </w:r>
      <w:r w:rsidRPr="0023470F">
        <w:rPr>
          <w:b/>
          <w:color w:val="000000"/>
        </w:rPr>
        <w:t xml:space="preserve"> для дифференцированного зачета по</w:t>
      </w:r>
      <w:r>
        <w:rPr>
          <w:b/>
          <w:color w:val="000000"/>
        </w:rPr>
        <w:t xml:space="preserve"> производственной </w:t>
      </w:r>
      <w:r w:rsidRPr="0023470F">
        <w:rPr>
          <w:b/>
          <w:color w:val="000000"/>
        </w:rPr>
        <w:t xml:space="preserve"> практике</w:t>
      </w:r>
      <w:r>
        <w:rPr>
          <w:b/>
          <w:color w:val="000000"/>
        </w:rPr>
        <w:t>.</w:t>
      </w:r>
    </w:p>
    <w:p w:rsidR="00783F4D" w:rsidRPr="009553B7" w:rsidRDefault="00783F4D" w:rsidP="00783F4D">
      <w:pPr>
        <w:jc w:val="center"/>
        <w:rPr>
          <w:b/>
        </w:rPr>
      </w:pPr>
      <w:r w:rsidRPr="009553B7">
        <w:rPr>
          <w:b/>
        </w:rPr>
        <w:t>Вариант 1</w:t>
      </w:r>
    </w:p>
    <w:p w:rsidR="00783F4D" w:rsidRDefault="00783F4D" w:rsidP="00783F4D">
      <w:r>
        <w:t xml:space="preserve">                            </w:t>
      </w:r>
      <w:r w:rsidRPr="009553B7">
        <w:t>Из предложенных вариантов ответов выбрать один верный</w:t>
      </w:r>
    </w:p>
    <w:p w:rsidR="00783F4D" w:rsidRPr="00764F7E" w:rsidRDefault="00783F4D" w:rsidP="00783F4D">
      <w:pPr>
        <w:pStyle w:val="af8"/>
        <w:ind w:left="284" w:firstLine="42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64F7E">
        <w:rPr>
          <w:rFonts w:ascii="Times New Roman" w:hAnsi="Times New Roman" w:cs="Times New Roman"/>
          <w:sz w:val="24"/>
          <w:szCs w:val="24"/>
        </w:rPr>
        <w:t>Время выполнения тестовых заданий 30 минут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>1.</w:t>
      </w:r>
      <w:r w:rsidRPr="00081231">
        <w:t>Из какой муки вырабатывают макаронные изделия группы А?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 xml:space="preserve">из хлебопекарной пшеничной муки 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 xml:space="preserve">из муки высшего сорта, полученной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из муки, полученной из твердой пшеницы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из пшеничной обойной муки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 2.</w:t>
      </w:r>
      <w:r w:rsidRPr="00081231">
        <w:t>Из какой муки вырабатывают макаронные изделия группы Б?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 xml:space="preserve">из муки, полученной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из хлебопекарной пшеничной муки высшего сорта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из муки первого сорта, полученной из твердой пшеницы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из муки второго сорта, полученной из твердой пшеницы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3. </w:t>
      </w:r>
      <w:r w:rsidRPr="00081231">
        <w:t>Из какой муки вырабатывают макаронные изделия группы В 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из муки пшеничной второго сорта, полученной из твердой пшеницы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из хлебопекарной пшеничной муки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 xml:space="preserve">из муки 1 сорта, полученной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из муки пшеничной обойной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4. </w:t>
      </w:r>
      <w:r w:rsidRPr="00081231">
        <w:t>К какому типу макаронных изделий относят вермишель?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фигурные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нитевидные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ленточные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Трубчатые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5. </w:t>
      </w:r>
      <w:r w:rsidRPr="00081231">
        <w:t>К какому типу макаронных изделий относят перья?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нитевидные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фигурные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трубчатые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Ленточные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>6.</w:t>
      </w:r>
      <w:r w:rsidRPr="00081231">
        <w:t>К какому типу макаронных изделий относят рожки?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фигурные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трубчатые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нитевидные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 xml:space="preserve">ленточные 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 w:rsidRPr="00081231">
        <w:t xml:space="preserve"> </w:t>
      </w:r>
      <w:r>
        <w:t xml:space="preserve">7. </w:t>
      </w:r>
      <w:r w:rsidRPr="00081231">
        <w:t>Какие макароны в зависимости от размера поперечного сечения  крупнее?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lastRenderedPageBreak/>
        <w:t xml:space="preserve">А. </w:t>
      </w:r>
      <w:r w:rsidRPr="00081231">
        <w:t>особые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обыкновенные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любительские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Соломка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8. </w:t>
      </w:r>
      <w:r w:rsidRPr="00081231">
        <w:t>Какая вермишель в зависимости от размера поперечного сечения крупнее?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паутинка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обыкновенная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любительская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соломка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9. </w:t>
      </w:r>
      <w:r w:rsidRPr="00081231">
        <w:t xml:space="preserve">В какой муке больше содержится </w:t>
      </w:r>
      <w:proofErr w:type="spellStart"/>
      <w:r w:rsidRPr="00081231">
        <w:t>неэндоспермных</w:t>
      </w:r>
      <w:proofErr w:type="spellEnd"/>
      <w:r w:rsidRPr="00081231">
        <w:t xml:space="preserve"> частиц (оболочек, алейронового слоя), влияющих на изменение цвета изделий в процессе сушки?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 xml:space="preserve">мука в/с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мука в/с хлебопекарная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мука в/с из твердой пшеницы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 xml:space="preserve">мука 1 сорта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10. </w:t>
      </w:r>
      <w:r w:rsidRPr="00081231">
        <w:t xml:space="preserve">Какие добавки относятся к </w:t>
      </w:r>
      <w:proofErr w:type="spellStart"/>
      <w:r w:rsidRPr="00081231">
        <w:t>улучшителям</w:t>
      </w:r>
      <w:proofErr w:type="spellEnd"/>
      <w:r w:rsidRPr="00081231">
        <w:t>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витамины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аскорбиновая кислота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сухое молоко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сухая клейковина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11. </w:t>
      </w:r>
      <w:r w:rsidRPr="00081231">
        <w:t>Какова стекловидность зерна пшеницы, если при анализе в 100 зернах обнаружено: стекловидных - 60 шт., мучнистых - 10 шт. и частично стекловидных – 30 шт.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высокая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низкая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средняя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очень высокая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12. </w:t>
      </w:r>
      <w:r w:rsidRPr="00081231">
        <w:t>Какая мука при производстве макаронных изделий требует большего времени на замес теста?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хлебопекарная высшего сорта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 xml:space="preserve">крупка и </w:t>
      </w:r>
      <w:proofErr w:type="spellStart"/>
      <w:r w:rsidRPr="00081231">
        <w:t>полукрупка</w:t>
      </w:r>
      <w:proofErr w:type="spellEnd"/>
      <w:r w:rsidRPr="00081231">
        <w:t xml:space="preserve"> из твердой и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обойная пшеничная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хлебопекарная первого сорта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13. </w:t>
      </w:r>
      <w:r w:rsidRPr="00081231">
        <w:t>Какие добавки, перечисленные ниже, относятся к обогатительным добавкам?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томатное пюре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меланж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 xml:space="preserve">сок морковный 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сок свекольный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14. </w:t>
      </w:r>
      <w:r w:rsidRPr="00081231">
        <w:t>Какие добавки из нижеперечисленных относятся к вкусовым добавкам?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молоко сухое цельное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творог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томатный порошок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lastRenderedPageBreak/>
        <w:t xml:space="preserve">Г. </w:t>
      </w:r>
      <w:r w:rsidRPr="00081231">
        <w:t>яичный порошок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15. </w:t>
      </w:r>
      <w:r w:rsidRPr="00081231">
        <w:t>При производстве макаронных изделий можно использовать муку с различным содержанием клейковины: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26%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28 %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от 28 % до 40 %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свыше 40 %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16. </w:t>
      </w:r>
      <w:r w:rsidRPr="00081231">
        <w:t>Какой степени жесткости следует использовать воду для замеса теста при производстве макаронных изделий?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жесткая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мягкая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не оказывает влияния на качество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умеренно жесткая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17. </w:t>
      </w:r>
      <w:r w:rsidRPr="00081231">
        <w:t xml:space="preserve">Какие питательные вещества в муке обусловливают </w:t>
      </w:r>
      <w:proofErr w:type="spellStart"/>
      <w:r w:rsidRPr="00081231">
        <w:t>прогоркание</w:t>
      </w:r>
      <w:proofErr w:type="spellEnd"/>
      <w:r w:rsidRPr="00081231">
        <w:t xml:space="preserve"> муки и макаронных изделий?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крахмал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белки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витамины и ферменты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Жиры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18. </w:t>
      </w:r>
      <w:r w:rsidRPr="00081231">
        <w:t xml:space="preserve">Белки по способности растворяться в различных растворителях делятся на группы. К каким белкам относятся </w:t>
      </w:r>
      <w:proofErr w:type="spellStart"/>
      <w:r w:rsidRPr="00081231">
        <w:t>проламины</w:t>
      </w:r>
      <w:proofErr w:type="spellEnd"/>
      <w:r w:rsidRPr="00081231">
        <w:t>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растворимые в воде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растворимые в водных растворах солей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растворимые в водных растворах спиртов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растворимые в щелочах, кислотах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19. </w:t>
      </w:r>
      <w:r w:rsidRPr="00081231">
        <w:t>Из расчета хранения какого запаса муки на предприятии, рассчитывается емкость склада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семисуточного запаса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шестисуточного запаса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пятисуточного запаса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десятисуточного запаса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20. </w:t>
      </w:r>
      <w:r w:rsidRPr="00081231">
        <w:t>Какие вещества, содержащиеся в муке, обусловливают янтарно-желтый цвет макаронных изделий?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белки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жиры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proofErr w:type="spellStart"/>
      <w:r w:rsidRPr="00081231">
        <w:t>каротиноиды</w:t>
      </w:r>
      <w:proofErr w:type="spellEnd"/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крахмал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Pr="00FF3A01" w:rsidRDefault="00783F4D" w:rsidP="00783F4D">
      <w:pPr>
        <w:pStyle w:val="af5"/>
        <w:widowControl w:val="0"/>
        <w:tabs>
          <w:tab w:val="left" w:pos="0"/>
        </w:tabs>
        <w:ind w:firstLine="567"/>
        <w:contextualSpacing/>
        <w:rPr>
          <w:b/>
        </w:rPr>
      </w:pPr>
      <w:r w:rsidRPr="00FF3A01">
        <w:rPr>
          <w:b/>
        </w:rPr>
        <w:t>За каждый правильный ответ 1 балл</w:t>
      </w:r>
    </w:p>
    <w:p w:rsidR="00783F4D" w:rsidRPr="00FF3A01" w:rsidRDefault="00783F4D" w:rsidP="00783F4D">
      <w:pPr>
        <w:pStyle w:val="af5"/>
        <w:widowControl w:val="0"/>
        <w:tabs>
          <w:tab w:val="left" w:pos="0"/>
        </w:tabs>
        <w:ind w:firstLine="567"/>
        <w:contextualSpacing/>
        <w:rPr>
          <w:b/>
        </w:rPr>
      </w:pPr>
      <w:r w:rsidRPr="00FF3A01">
        <w:rPr>
          <w:b/>
        </w:rPr>
        <w:t>Критерии оценки:</w:t>
      </w:r>
    </w:p>
    <w:p w:rsidR="00783F4D" w:rsidRPr="00FF3A01" w:rsidRDefault="00783F4D" w:rsidP="00783F4D">
      <w:pPr>
        <w:pStyle w:val="af5"/>
        <w:widowControl w:val="0"/>
        <w:tabs>
          <w:tab w:val="left" w:pos="0"/>
        </w:tabs>
        <w:ind w:firstLine="567"/>
        <w:contextualSpacing/>
        <w:rPr>
          <w:b/>
        </w:rPr>
      </w:pPr>
      <w:r w:rsidRPr="00FF3A01">
        <w:rPr>
          <w:b/>
        </w:rPr>
        <w:t xml:space="preserve">5 (отлично) – </w:t>
      </w:r>
      <w:r w:rsidRPr="00FF3A01">
        <w:t>от 20 до19 баллов;</w:t>
      </w:r>
    </w:p>
    <w:p w:rsidR="00783F4D" w:rsidRPr="00FF3A01" w:rsidRDefault="00783F4D" w:rsidP="00783F4D">
      <w:pPr>
        <w:pStyle w:val="af5"/>
        <w:widowControl w:val="0"/>
        <w:tabs>
          <w:tab w:val="left" w:pos="0"/>
        </w:tabs>
        <w:ind w:firstLine="567"/>
        <w:contextualSpacing/>
        <w:rPr>
          <w:b/>
        </w:rPr>
      </w:pPr>
      <w:r w:rsidRPr="00FF3A01">
        <w:rPr>
          <w:b/>
        </w:rPr>
        <w:t>4 (хорошо)</w:t>
      </w:r>
      <w:r w:rsidRPr="00FF3A01">
        <w:t xml:space="preserve"> – от 18 баллов до 16 баллов;</w:t>
      </w:r>
    </w:p>
    <w:p w:rsidR="00783F4D" w:rsidRPr="00FF3A01" w:rsidRDefault="00783F4D" w:rsidP="00783F4D">
      <w:pPr>
        <w:pStyle w:val="af5"/>
        <w:widowControl w:val="0"/>
        <w:tabs>
          <w:tab w:val="left" w:pos="0"/>
        </w:tabs>
        <w:ind w:firstLine="567"/>
        <w:contextualSpacing/>
      </w:pPr>
      <w:r w:rsidRPr="00FF3A01">
        <w:rPr>
          <w:b/>
        </w:rPr>
        <w:t>3 (удовлетворительно)</w:t>
      </w:r>
      <w:r w:rsidRPr="00FF3A01">
        <w:t xml:space="preserve"> – от 15 до 11 баллов;</w:t>
      </w:r>
    </w:p>
    <w:p w:rsidR="00783F4D" w:rsidRPr="00FF3A01" w:rsidRDefault="00783F4D" w:rsidP="00783F4D">
      <w:pPr>
        <w:pStyle w:val="af5"/>
        <w:widowControl w:val="0"/>
        <w:tabs>
          <w:tab w:val="left" w:pos="0"/>
        </w:tabs>
        <w:ind w:firstLine="567"/>
        <w:contextualSpacing/>
      </w:pPr>
      <w:r w:rsidRPr="00FF3A01">
        <w:rPr>
          <w:b/>
        </w:rPr>
        <w:t xml:space="preserve">2 ( </w:t>
      </w:r>
      <w:proofErr w:type="spellStart"/>
      <w:r w:rsidRPr="00FF3A01">
        <w:rPr>
          <w:b/>
        </w:rPr>
        <w:t>неудовлитворительно</w:t>
      </w:r>
      <w:proofErr w:type="spellEnd"/>
      <w:r w:rsidRPr="00FF3A01">
        <w:rPr>
          <w:b/>
        </w:rPr>
        <w:t xml:space="preserve">) - </w:t>
      </w:r>
      <w:r w:rsidRPr="00FF3A01">
        <w:t xml:space="preserve"> менее 11 баллов;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FF3A01" w:rsidRDefault="00783F4D" w:rsidP="00783F4D"/>
    <w:p w:rsidR="00783F4D" w:rsidRPr="00FF3A01" w:rsidRDefault="00783F4D" w:rsidP="00783F4D">
      <w:pPr>
        <w:jc w:val="center"/>
        <w:rPr>
          <w:b/>
        </w:rPr>
      </w:pPr>
      <w:r w:rsidRPr="00FF3A01">
        <w:rPr>
          <w:b/>
        </w:rPr>
        <w:t>Вариант 2</w:t>
      </w:r>
    </w:p>
    <w:p w:rsidR="00783F4D" w:rsidRPr="00FF3A01" w:rsidRDefault="00783F4D" w:rsidP="00783F4D">
      <w:pPr>
        <w:suppressAutoHyphens/>
        <w:ind w:left="284" w:firstLine="424"/>
        <w:rPr>
          <w:rFonts w:eastAsia="Calibri"/>
          <w:lang w:eastAsia="ar-SA"/>
        </w:rPr>
      </w:pPr>
      <w:r w:rsidRPr="00FF3A01">
        <w:rPr>
          <w:rFonts w:eastAsia="Calibri"/>
          <w:lang w:eastAsia="ar-SA"/>
        </w:rPr>
        <w:t xml:space="preserve">Из предложенных вариантов ответов выбрать один верный </w:t>
      </w:r>
    </w:p>
    <w:p w:rsidR="00783F4D" w:rsidRPr="00FF3A01" w:rsidRDefault="00783F4D" w:rsidP="00783F4D">
      <w:pPr>
        <w:suppressAutoHyphens/>
        <w:ind w:left="284" w:firstLine="424"/>
        <w:rPr>
          <w:rFonts w:eastAsia="Calibri"/>
          <w:bCs/>
          <w:lang w:eastAsia="ar-SA"/>
        </w:rPr>
      </w:pPr>
      <w:r w:rsidRPr="00FF3A01">
        <w:rPr>
          <w:rFonts w:eastAsia="Calibri"/>
          <w:lang w:eastAsia="ar-SA"/>
        </w:rPr>
        <w:t>Время выполнения тестовых заданий 30 минут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 w:rsidRPr="00FF3A01">
        <w:t>1.</w:t>
      </w:r>
      <w:r>
        <w:t xml:space="preserve"> </w:t>
      </w:r>
      <w:r w:rsidRPr="00081231">
        <w:t>Какие витамины являются термостойкими и растворимыми в воде (в тех дозах, которые используют при замесе макаронного теста)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А, К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>Е,Д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>В1, В2, РР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>С, В6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2. </w:t>
      </w:r>
      <w:r w:rsidRPr="00081231">
        <w:t>Имеются три партии муки: первая массой 5 т с зольностью 0,7 %, вторая массой 30 т   с зольностью 0,8 %, третья массой 5 т с зольностью 0,9 %. Определить зольность муки при смешивании данных партий 0,6%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0,6 %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>1,0 %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>0,8 %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>0,9 %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3. </w:t>
      </w:r>
      <w:r w:rsidRPr="00081231">
        <w:t>Сколько воды необходимо добавитьна100 кг муки для замеса макаронного теста влажностью 31,5%, если влажность муки – 13,2 %?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smartTag w:uri="urn:schemas-microsoft-com:office:smarttags" w:element="metricconverter">
        <w:smartTagPr>
          <w:attr w:name="ProductID" w:val="25,8 л"/>
        </w:smartTagPr>
        <w:r w:rsidRPr="00081231">
          <w:t>25,8 л</w:t>
        </w:r>
      </w:smartTag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smartTag w:uri="urn:schemas-microsoft-com:office:smarttags" w:element="metricconverter">
        <w:smartTagPr>
          <w:attr w:name="ProductID" w:val="26,7 л"/>
        </w:smartTagPr>
        <w:r w:rsidRPr="00081231">
          <w:t>26,7 л</w:t>
        </w:r>
      </w:smartTag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smartTag w:uri="urn:schemas-microsoft-com:office:smarttags" w:element="metricconverter">
        <w:smartTagPr>
          <w:attr w:name="ProductID" w:val="27,1 л"/>
        </w:smartTagPr>
        <w:r w:rsidRPr="00081231">
          <w:t>27,1 л</w:t>
        </w:r>
      </w:smartTag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>25,6 л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4. </w:t>
      </w:r>
      <w:r w:rsidRPr="00081231">
        <w:t xml:space="preserve">Сколько воды необходимо добавить на </w:t>
      </w:r>
      <w:smartTag w:uri="urn:schemas-microsoft-com:office:smarttags" w:element="metricconverter">
        <w:smartTagPr>
          <w:attr w:name="ProductID" w:val="100 кг"/>
        </w:smartTagPr>
        <w:r w:rsidRPr="00081231">
          <w:t>100 кг</w:t>
        </w:r>
      </w:smartTag>
      <w:r w:rsidRPr="00081231">
        <w:t xml:space="preserve"> муки для замеса макаронного теста влажностью 29,0 %, если влажность муки – 14,0 %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smartTag w:uri="urn:schemas-microsoft-com:office:smarttags" w:element="metricconverter">
        <w:smartTagPr>
          <w:attr w:name="ProductID" w:val="21,1 л"/>
        </w:smartTagPr>
        <w:r w:rsidRPr="00081231">
          <w:t>21,1 л</w:t>
        </w:r>
      </w:smartTag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smartTag w:uri="urn:schemas-microsoft-com:office:smarttags" w:element="metricconverter">
        <w:smartTagPr>
          <w:attr w:name="ProductID" w:val="20,5 л"/>
        </w:smartTagPr>
        <w:r w:rsidRPr="00081231">
          <w:t>20,5 л</w:t>
        </w:r>
      </w:smartTag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smartTag w:uri="urn:schemas-microsoft-com:office:smarttags" w:element="metricconverter">
        <w:smartTagPr>
          <w:attr w:name="ProductID" w:val="18,8 л"/>
        </w:smartTagPr>
        <w:r w:rsidRPr="00081231">
          <w:t>18,8 л</w:t>
        </w:r>
      </w:smartTag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>19,8 л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5. </w:t>
      </w:r>
      <w:r w:rsidRPr="00081231">
        <w:t>Температура воды при замесе теста равна 25 градусов С. Какой это замес?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мягкий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>холодный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>теплый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>Г.</w:t>
      </w:r>
      <w:r w:rsidRPr="00081231">
        <w:t>горячий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6. </w:t>
      </w:r>
      <w:r w:rsidRPr="00081231">
        <w:t>Какие из нижеперечисленных витаминов используют при производстве макаронных изделий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А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>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>Д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lastRenderedPageBreak/>
        <w:t xml:space="preserve">Г. </w:t>
      </w:r>
      <w:r w:rsidRPr="00081231">
        <w:t>В1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7. </w:t>
      </w:r>
      <w:r w:rsidRPr="00081231">
        <w:t>Каков оптимальный размер частиц крупки муки при производстве макаронных изделий?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от 150 до 190 мкм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>от 400 до 500 мкм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>от 200 до 350 мкм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>от 100 до 150 мкм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8. </w:t>
      </w:r>
      <w:r w:rsidRPr="00081231">
        <w:t xml:space="preserve">Какую муку следует использовать при работе на </w:t>
      </w:r>
      <w:proofErr w:type="spellStart"/>
      <w:r w:rsidRPr="00081231">
        <w:t>однокорытных</w:t>
      </w:r>
      <w:proofErr w:type="spellEnd"/>
      <w:r w:rsidRPr="00081231">
        <w:t xml:space="preserve"> прессах?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муку 2-го сорта из твердой пшеницы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 xml:space="preserve">муку из твердых сортов пшеницы в/с и 1-го сортов 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 xml:space="preserve">муку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 xml:space="preserve">хлебопекарную муку 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9. </w:t>
      </w:r>
      <w:r w:rsidRPr="00081231">
        <w:t>Какой должен быть внешний вид макаронного теста к концу замеса?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proofErr w:type="spellStart"/>
      <w:r w:rsidRPr="00081231">
        <w:t>крупнокомковатый</w:t>
      </w:r>
      <w:proofErr w:type="spellEnd"/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 xml:space="preserve">со следами </w:t>
      </w:r>
      <w:proofErr w:type="spellStart"/>
      <w:r w:rsidRPr="00081231">
        <w:t>непромеса</w:t>
      </w:r>
      <w:proofErr w:type="spellEnd"/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proofErr w:type="spellStart"/>
      <w:r w:rsidRPr="00081231">
        <w:t>мелкокомковатый</w:t>
      </w:r>
      <w:proofErr w:type="spellEnd"/>
      <w:r w:rsidRPr="00081231">
        <w:t xml:space="preserve"> или </w:t>
      </w:r>
      <w:proofErr w:type="spellStart"/>
      <w:r w:rsidRPr="00081231">
        <w:t>крошковатый</w:t>
      </w:r>
      <w:proofErr w:type="spellEnd"/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>Г. Крутое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10. </w:t>
      </w:r>
      <w:r w:rsidRPr="00081231">
        <w:t xml:space="preserve">В стадии замеса теста, без </w:t>
      </w:r>
      <w:proofErr w:type="spellStart"/>
      <w:r w:rsidRPr="00081231">
        <w:t>вакуумирования</w:t>
      </w:r>
      <w:proofErr w:type="spellEnd"/>
      <w:r w:rsidRPr="00081231">
        <w:t>, наблюдается его потемнение. Какой фермент катализирует эту реакцию?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proofErr w:type="spellStart"/>
      <w:r w:rsidRPr="00081231">
        <w:t>липоксигеназа</w:t>
      </w:r>
      <w:proofErr w:type="spellEnd"/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proofErr w:type="spellStart"/>
      <w:r w:rsidRPr="00081231">
        <w:t>тирозиназа</w:t>
      </w:r>
      <w:proofErr w:type="spellEnd"/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proofErr w:type="spellStart"/>
      <w:r w:rsidRPr="00081231">
        <w:t>alfa</w:t>
      </w:r>
      <w:proofErr w:type="spellEnd"/>
      <w:r w:rsidRPr="00081231">
        <w:t xml:space="preserve"> - амилаза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proofErr w:type="spellStart"/>
      <w:r w:rsidRPr="00081231">
        <w:t>betta</w:t>
      </w:r>
      <w:proofErr w:type="spellEnd"/>
      <w:r w:rsidRPr="00081231">
        <w:t xml:space="preserve"> - амилаза 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11. </w:t>
      </w:r>
      <w:r w:rsidRPr="00081231">
        <w:t>Какова температура теста перед матрицей при высокотемпературном режиме замеса?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081231">
        <w:t>50 градусов С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081231">
        <w:t>65 градусов С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081231">
        <w:t>55 градусов С</w:t>
      </w:r>
    </w:p>
    <w:p w:rsidR="00783F4D" w:rsidRPr="00081231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081231">
        <w:t>60 градусов С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12. </w:t>
      </w:r>
      <w:r w:rsidRPr="006E6639">
        <w:t xml:space="preserve">Насколько увеличивается прочность готовых макаронных изделий при использовании </w:t>
      </w:r>
      <w:proofErr w:type="spellStart"/>
      <w:r w:rsidRPr="006E6639">
        <w:t>вакуумирования</w:t>
      </w:r>
      <w:proofErr w:type="spellEnd"/>
      <w:r w:rsidRPr="006E6639">
        <w:t xml:space="preserve"> теста?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6E6639">
        <w:t>на 5%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>на 10%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>на 15%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6E6639">
        <w:t>на 20%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13. </w:t>
      </w:r>
      <w:r w:rsidRPr="006E6639">
        <w:t>Какие ферменты проявляют себя активно в процессе образования макаронного теста?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proofErr w:type="spellStart"/>
      <w:r w:rsidRPr="006E6639">
        <w:t>амилолитические</w:t>
      </w:r>
      <w:proofErr w:type="spellEnd"/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>протеолитические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>окислительные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>Г. г</w:t>
      </w:r>
      <w:r w:rsidRPr="006E6639">
        <w:t>идролитические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14. </w:t>
      </w:r>
      <w:r w:rsidRPr="006E6639">
        <w:t xml:space="preserve">Какая матрица используется на автоматизированных поточных линиях для выработки длинных </w:t>
      </w:r>
      <w:r w:rsidRPr="006E6639">
        <w:lastRenderedPageBreak/>
        <w:t>изделий?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6E6639">
        <w:t xml:space="preserve">прямоугольная </w:t>
      </w:r>
      <w:proofErr w:type="spellStart"/>
      <w:r w:rsidRPr="006E6639">
        <w:t>пятиполосная</w:t>
      </w:r>
      <w:proofErr w:type="spellEnd"/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>круглая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>прямоугольная однополосная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6E6639">
        <w:t>дисковая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15. </w:t>
      </w:r>
      <w:r w:rsidRPr="006E6639">
        <w:t>Для выработки каких изделий в формующие отверстия матрицы вставляют вкладыши?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6E6639">
        <w:t>ленточных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>нитевидных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>трубчатых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6E6639">
        <w:t>фигурных штампованных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16. </w:t>
      </w:r>
      <w:r w:rsidRPr="006E6639">
        <w:t>При выработке каких изделий используют матрицы без вкладышей ?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6E6639">
        <w:t xml:space="preserve">нитевидных 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 xml:space="preserve">трубчатых 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 xml:space="preserve">столбчатых 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6E6639">
        <w:t xml:space="preserve">фигурных 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17. </w:t>
      </w:r>
      <w:r w:rsidRPr="006E6639">
        <w:t xml:space="preserve">Какова причина образования шероховатой поверхности сырых </w:t>
      </w:r>
      <w:proofErr w:type="spellStart"/>
      <w:r w:rsidRPr="006E6639">
        <w:t>выпрессовываемых</w:t>
      </w:r>
      <w:proofErr w:type="spellEnd"/>
      <w:r w:rsidRPr="006E6639">
        <w:t xml:space="preserve"> изделий при использовании матриц без </w:t>
      </w:r>
      <w:proofErr w:type="spellStart"/>
      <w:r w:rsidRPr="006E6639">
        <w:t>тефлоновых</w:t>
      </w:r>
      <w:proofErr w:type="spellEnd"/>
      <w:r w:rsidRPr="006E6639">
        <w:t xml:space="preserve"> вставок?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6E6639">
        <w:t>плохая обработка формующих щелей матрицы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 xml:space="preserve">силы </w:t>
      </w:r>
      <w:proofErr w:type="spellStart"/>
      <w:r w:rsidRPr="006E6639">
        <w:t>когезии</w:t>
      </w:r>
      <w:proofErr w:type="spellEnd"/>
      <w:r w:rsidRPr="006E6639">
        <w:t xml:space="preserve"> теста больше сил адгезии теста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 xml:space="preserve">тесто </w:t>
      </w:r>
      <w:proofErr w:type="spellStart"/>
      <w:r w:rsidRPr="006E6639">
        <w:t>малопластичное</w:t>
      </w:r>
      <w:proofErr w:type="spellEnd"/>
      <w:r w:rsidRPr="006E6639">
        <w:t xml:space="preserve"> (крутое)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6E6639">
        <w:t>пластичное тесто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18. </w:t>
      </w:r>
      <w:r w:rsidRPr="006E6639">
        <w:t>При производстве каких макаронных изделий применяют высокотемпературный режим замеса?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proofErr w:type="spellStart"/>
      <w:r w:rsidRPr="006E6639">
        <w:t>короткорезаных</w:t>
      </w:r>
      <w:proofErr w:type="spellEnd"/>
      <w:r w:rsidRPr="006E6639">
        <w:t xml:space="preserve"> с яичными добавками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proofErr w:type="spellStart"/>
      <w:r w:rsidRPr="006E6639">
        <w:t>короткорезаных</w:t>
      </w:r>
      <w:proofErr w:type="spellEnd"/>
      <w:r w:rsidRPr="006E6639">
        <w:t xml:space="preserve"> с мясными добавками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>длинных изделий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proofErr w:type="spellStart"/>
      <w:r w:rsidRPr="006E6639">
        <w:t>короткорезаных</w:t>
      </w:r>
      <w:proofErr w:type="spellEnd"/>
      <w:r w:rsidRPr="006E6639">
        <w:t xml:space="preserve"> изделий без яичных добавок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19. </w:t>
      </w:r>
      <w:r w:rsidRPr="006E6639">
        <w:t>Какова температура теста после замеса при использовании низкотемпературного режима замеса?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6E6639">
        <w:t>30градусов С - 35градусов С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6E6639">
        <w:t>35градусов С - 40градусов С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6E6639">
        <w:t>45градусов С - 50градусов С</w:t>
      </w:r>
    </w:p>
    <w:p w:rsidR="00783F4D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6E6639">
        <w:t>50градусов С - 55градусов С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20. </w:t>
      </w:r>
      <w:r w:rsidRPr="006E6639">
        <w:t>В результате чего улучшается цвет макаронных изделий при использовании высокотемпературного режима замеса?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6E6639">
        <w:t xml:space="preserve">из-за </w:t>
      </w:r>
      <w:proofErr w:type="spellStart"/>
      <w:r w:rsidRPr="006E6639">
        <w:t>инактивации</w:t>
      </w:r>
      <w:proofErr w:type="spellEnd"/>
      <w:r w:rsidRPr="006E6639">
        <w:t xml:space="preserve"> фермента </w:t>
      </w:r>
      <w:proofErr w:type="spellStart"/>
      <w:r w:rsidRPr="006E6639">
        <w:t>тирозиназы</w:t>
      </w:r>
      <w:proofErr w:type="spellEnd"/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6E6639">
        <w:t xml:space="preserve">из-за </w:t>
      </w:r>
      <w:proofErr w:type="spellStart"/>
      <w:r w:rsidRPr="006E6639">
        <w:t>инактивации</w:t>
      </w:r>
      <w:proofErr w:type="spellEnd"/>
      <w:r w:rsidRPr="006E6639">
        <w:t xml:space="preserve"> фермента </w:t>
      </w:r>
      <w:proofErr w:type="spellStart"/>
      <w:r w:rsidRPr="006E6639">
        <w:t>alfa</w:t>
      </w:r>
      <w:proofErr w:type="spellEnd"/>
      <w:r w:rsidRPr="006E6639">
        <w:t xml:space="preserve"> - амилазы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6E6639">
        <w:t xml:space="preserve">из-за </w:t>
      </w:r>
      <w:proofErr w:type="spellStart"/>
      <w:r w:rsidRPr="006E6639">
        <w:t>инактивации</w:t>
      </w:r>
      <w:proofErr w:type="spellEnd"/>
      <w:r w:rsidRPr="006E6639">
        <w:t xml:space="preserve"> липазы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6E6639">
        <w:t xml:space="preserve">из-за </w:t>
      </w:r>
      <w:proofErr w:type="spellStart"/>
      <w:r w:rsidRPr="006E6639">
        <w:t>инактивации</w:t>
      </w:r>
      <w:proofErr w:type="spellEnd"/>
      <w:r w:rsidRPr="006E6639">
        <w:t xml:space="preserve"> </w:t>
      </w:r>
      <w:proofErr w:type="spellStart"/>
      <w:r w:rsidRPr="006E6639">
        <w:t>betta</w:t>
      </w:r>
      <w:proofErr w:type="spellEnd"/>
      <w:r w:rsidRPr="006E6639">
        <w:t>– амилазы</w:t>
      </w:r>
    </w:p>
    <w:p w:rsidR="00783F4D" w:rsidRPr="006E6639" w:rsidRDefault="00783F4D" w:rsidP="00783F4D">
      <w:pPr>
        <w:pStyle w:val="af5"/>
        <w:widowControl w:val="0"/>
        <w:tabs>
          <w:tab w:val="left" w:pos="0"/>
        </w:tabs>
        <w:spacing w:after="0"/>
        <w:contextualSpacing/>
      </w:pPr>
    </w:p>
    <w:p w:rsidR="00783F4D" w:rsidRPr="00B4082C" w:rsidRDefault="00783F4D" w:rsidP="00783F4D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>За каждый правильный ответ 1 балл</w:t>
      </w:r>
    </w:p>
    <w:p w:rsidR="00783F4D" w:rsidRPr="00B4082C" w:rsidRDefault="00783F4D" w:rsidP="00783F4D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>Критерии оценки:</w:t>
      </w:r>
    </w:p>
    <w:p w:rsidR="00783F4D" w:rsidRPr="00B4082C" w:rsidRDefault="00783F4D" w:rsidP="00783F4D">
      <w:pPr>
        <w:widowControl w:val="0"/>
        <w:jc w:val="both"/>
        <w:rPr>
          <w:b/>
          <w:bCs/>
        </w:rPr>
      </w:pPr>
      <w:r w:rsidRPr="00B4082C">
        <w:rPr>
          <w:b/>
          <w:bCs/>
        </w:rPr>
        <w:lastRenderedPageBreak/>
        <w:t>5 (отлично) – от 20 до19 баллов;</w:t>
      </w:r>
    </w:p>
    <w:p w:rsidR="00783F4D" w:rsidRPr="00B4082C" w:rsidRDefault="00783F4D" w:rsidP="00783F4D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>4 (хорошо) – от 18 баллов до 16 баллов;</w:t>
      </w:r>
    </w:p>
    <w:p w:rsidR="00783F4D" w:rsidRPr="00B4082C" w:rsidRDefault="00783F4D" w:rsidP="00783F4D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>3 (удовлетворительно) – от 15 до 11 баллов;</w:t>
      </w:r>
    </w:p>
    <w:p w:rsidR="00783F4D" w:rsidRDefault="00783F4D" w:rsidP="00783F4D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 xml:space="preserve">2 </w:t>
      </w:r>
      <w:proofErr w:type="gramStart"/>
      <w:r w:rsidRPr="00B4082C">
        <w:rPr>
          <w:b/>
          <w:bCs/>
        </w:rPr>
        <w:t xml:space="preserve">( </w:t>
      </w:r>
      <w:proofErr w:type="spellStart"/>
      <w:proofErr w:type="gramEnd"/>
      <w:r w:rsidRPr="00B4082C">
        <w:rPr>
          <w:b/>
          <w:bCs/>
        </w:rPr>
        <w:t>неудовлитворительно</w:t>
      </w:r>
      <w:proofErr w:type="spellEnd"/>
      <w:r w:rsidRPr="00B4082C">
        <w:rPr>
          <w:b/>
          <w:bCs/>
        </w:rPr>
        <w:t>) -  менее 11 баллов;</w:t>
      </w:r>
    </w:p>
    <w:p w:rsidR="00783F4D" w:rsidRDefault="00783F4D" w:rsidP="00783F4D">
      <w:pPr>
        <w:widowControl w:val="0"/>
        <w:jc w:val="both"/>
        <w:rPr>
          <w:b/>
          <w:bCs/>
        </w:rPr>
      </w:pPr>
    </w:p>
    <w:p w:rsidR="00783F4D" w:rsidRDefault="00783F4D" w:rsidP="00783F4D">
      <w:pPr>
        <w:widowControl w:val="0"/>
        <w:jc w:val="both"/>
        <w:rPr>
          <w:b/>
          <w:bCs/>
        </w:rPr>
      </w:pPr>
    </w:p>
    <w:p w:rsidR="00783F4D" w:rsidRDefault="00783F4D" w:rsidP="00783F4D">
      <w:pPr>
        <w:widowControl w:val="0"/>
        <w:jc w:val="both"/>
        <w:rPr>
          <w:b/>
          <w:bCs/>
        </w:rPr>
      </w:pPr>
    </w:p>
    <w:p w:rsidR="00783F4D" w:rsidRDefault="00783F4D" w:rsidP="00783F4D">
      <w:pPr>
        <w:widowControl w:val="0"/>
        <w:jc w:val="both"/>
        <w:rPr>
          <w:b/>
          <w:bCs/>
        </w:rPr>
      </w:pPr>
    </w:p>
    <w:p w:rsidR="00783F4D" w:rsidRDefault="00783F4D" w:rsidP="00783F4D">
      <w:pPr>
        <w:widowControl w:val="0"/>
        <w:jc w:val="both"/>
        <w:rPr>
          <w:b/>
          <w:bCs/>
        </w:rPr>
      </w:pPr>
    </w:p>
    <w:p w:rsidR="00783F4D" w:rsidRPr="00B4082C" w:rsidRDefault="00783F4D" w:rsidP="00783F4D">
      <w:pPr>
        <w:widowControl w:val="0"/>
        <w:jc w:val="both"/>
        <w:rPr>
          <w:b/>
          <w:bCs/>
        </w:rPr>
      </w:pPr>
    </w:p>
    <w:p w:rsidR="00783F4D" w:rsidRDefault="00783F4D" w:rsidP="00783F4D">
      <w:pPr>
        <w:widowControl w:val="0"/>
        <w:jc w:val="center"/>
        <w:rPr>
          <w:b/>
          <w:bCs/>
        </w:rPr>
      </w:pPr>
      <w:r>
        <w:rPr>
          <w:b/>
          <w:bCs/>
        </w:rPr>
        <w:t>Ответы к тестам:</w:t>
      </w:r>
    </w:p>
    <w:tbl>
      <w:tblPr>
        <w:tblW w:w="0" w:type="auto"/>
        <w:tblInd w:w="-20" w:type="dxa"/>
        <w:tblLayout w:type="fixed"/>
        <w:tblLook w:val="0000"/>
      </w:tblPr>
      <w:tblGrid>
        <w:gridCol w:w="499"/>
        <w:gridCol w:w="499"/>
        <w:gridCol w:w="499"/>
        <w:gridCol w:w="499"/>
        <w:gridCol w:w="499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40"/>
      </w:tblGrid>
      <w:tr w:rsidR="00783F4D" w:rsidRPr="00B4082C" w:rsidTr="006251D3">
        <w:tc>
          <w:tcPr>
            <w:tcW w:w="1003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 вариант</w:t>
            </w:r>
          </w:p>
        </w:tc>
      </w:tr>
      <w:tr w:rsidR="00783F4D" w:rsidRPr="00B4082C" w:rsidTr="006251D3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20</w:t>
            </w:r>
          </w:p>
        </w:tc>
      </w:tr>
      <w:tr w:rsidR="00783F4D" w:rsidRPr="00B4082C" w:rsidTr="006251D3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</w:tr>
      <w:tr w:rsidR="00783F4D" w:rsidRPr="00B4082C" w:rsidTr="006251D3">
        <w:tc>
          <w:tcPr>
            <w:tcW w:w="1003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2 вариант</w:t>
            </w:r>
          </w:p>
        </w:tc>
      </w:tr>
      <w:tr w:rsidR="00783F4D" w:rsidRPr="00B4082C" w:rsidTr="006251D3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20</w:t>
            </w:r>
          </w:p>
        </w:tc>
      </w:tr>
      <w:tr w:rsidR="00783F4D" w:rsidRPr="00B4082C" w:rsidTr="006251D3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А, 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proofErr w:type="gramStart"/>
            <w:r>
              <w:rPr>
                <w:b/>
                <w:bCs/>
              </w:rPr>
              <w:t>,В</w:t>
            </w:r>
            <w:proofErr w:type="gramEnd"/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F4D" w:rsidRPr="00B4082C" w:rsidRDefault="00783F4D" w:rsidP="006251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</w:tr>
    </w:tbl>
    <w:p w:rsidR="00783F4D" w:rsidRDefault="00783F4D" w:rsidP="00783F4D">
      <w:pPr>
        <w:widowControl w:val="0"/>
        <w:jc w:val="center"/>
        <w:rPr>
          <w:b/>
          <w:bCs/>
        </w:rPr>
      </w:pPr>
    </w:p>
    <w:p w:rsidR="00783F4D" w:rsidRDefault="00783F4D" w:rsidP="00783F4D">
      <w:pPr>
        <w:widowControl w:val="0"/>
        <w:rPr>
          <w:b/>
          <w:bCs/>
        </w:rPr>
      </w:pPr>
    </w:p>
    <w:p w:rsidR="00F96129" w:rsidRDefault="00F96129" w:rsidP="00F96129">
      <w:pPr>
        <w:pStyle w:val="af5"/>
        <w:widowControl w:val="0"/>
        <w:tabs>
          <w:tab w:val="left" w:pos="0"/>
          <w:tab w:val="left" w:pos="1276"/>
        </w:tabs>
        <w:spacing w:after="0"/>
        <w:ind w:firstLine="709"/>
        <w:rPr>
          <w:b/>
        </w:rPr>
      </w:pPr>
      <w:r>
        <w:rPr>
          <w:b/>
        </w:rPr>
        <w:t>Перечень практических работ</w:t>
      </w:r>
    </w:p>
    <w:p w:rsidR="00F96129" w:rsidRDefault="00F96129" w:rsidP="00F96129">
      <w:pPr>
        <w:pStyle w:val="af5"/>
        <w:widowControl w:val="0"/>
        <w:tabs>
          <w:tab w:val="left" w:pos="0"/>
          <w:tab w:val="left" w:pos="1276"/>
        </w:tabs>
        <w:spacing w:after="0"/>
        <w:ind w:firstLine="709"/>
        <w:jc w:val="center"/>
        <w:rPr>
          <w:b/>
        </w:rPr>
      </w:pP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(макарон)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(рожки)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(перья)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нитеобразных изделий (вермишель длинная)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нитеобразных изделий (вермишель коротко-резаная)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фигурных изделий (ракушка) с добавлением творога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 xml:space="preserve">Приготовление фигурных изделий (гребешки) 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фигурных изделий (бантики) с добавлением яичного порошка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фигурных изделий (суповые завитки) с добавлением яиц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(макарон) с добавлением сухого молока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(макарон) с добавлением концентрированных томатных продуктов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(рожки) с добавлением пюре из шпината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(перья) с добавлением пюре из щавеля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(рожки) с добавлением морковного сока</w:t>
      </w:r>
    </w:p>
    <w:p w:rsidR="00F96129" w:rsidRDefault="00F96129" w:rsidP="00F96129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(макарон) с добавлением свекольного сока с мякотью</w:t>
      </w:r>
    </w:p>
    <w:p w:rsidR="00783F4D" w:rsidRDefault="00783F4D" w:rsidP="00783F4D">
      <w:pPr>
        <w:widowControl w:val="0"/>
        <w:rPr>
          <w:b/>
          <w:bCs/>
        </w:rPr>
      </w:pPr>
    </w:p>
    <w:p w:rsidR="00783F4D" w:rsidRDefault="00783F4D" w:rsidP="00783F4D">
      <w:pPr>
        <w:widowControl w:val="0"/>
        <w:jc w:val="center"/>
        <w:rPr>
          <w:b/>
          <w:bCs/>
        </w:rPr>
      </w:pPr>
    </w:p>
    <w:p w:rsidR="00783F4D" w:rsidRPr="00F432DB" w:rsidRDefault="00783F4D" w:rsidP="00783F4D">
      <w:pPr>
        <w:widowControl w:val="0"/>
        <w:jc w:val="center"/>
        <w:rPr>
          <w:b/>
          <w:bCs/>
        </w:rPr>
      </w:pPr>
      <w:r>
        <w:rPr>
          <w:b/>
          <w:bCs/>
        </w:rPr>
        <w:t>4</w:t>
      </w:r>
      <w:r w:rsidRPr="00F432DB">
        <w:rPr>
          <w:b/>
          <w:bCs/>
          <w:caps/>
        </w:rPr>
        <w:t>. Материально-техническое обеспечение производственной практик</w:t>
      </w:r>
      <w:r w:rsidR="00376449">
        <w:rPr>
          <w:b/>
          <w:bCs/>
          <w:caps/>
        </w:rPr>
        <w:t>И</w:t>
      </w:r>
      <w:r w:rsidRPr="00F432DB">
        <w:rPr>
          <w:b/>
          <w:bCs/>
          <w:caps/>
        </w:rPr>
        <w:t xml:space="preserve"> </w:t>
      </w:r>
    </w:p>
    <w:p w:rsidR="00783F4D" w:rsidRDefault="00783F4D" w:rsidP="00783F4D"/>
    <w:p w:rsidR="00783F4D" w:rsidRPr="000517C3" w:rsidRDefault="00783F4D" w:rsidP="00783F4D">
      <w:pPr>
        <w:ind w:firstLine="709"/>
      </w:pPr>
      <w:r w:rsidRPr="000517C3">
        <w:t>Реализация программы производственной предполагает наличие производственно-технической инфраструктуры отраслевого предприятия: производственных участков и цехов приемки и переработки пищевого сырья, а также производства хлебопекарной, кондитерской и макаронной продукции.</w:t>
      </w:r>
    </w:p>
    <w:p w:rsidR="00783F4D" w:rsidRPr="000517C3" w:rsidRDefault="00783F4D" w:rsidP="00783F4D">
      <w:pPr>
        <w:ind w:firstLine="709"/>
      </w:pPr>
      <w:r w:rsidRPr="000517C3">
        <w:t xml:space="preserve">Производственная практика (по профилю специальности) проводится в профильных организациях на основе договоров, заключаемых между образовательным учреждением и этими организациями. </w:t>
      </w:r>
    </w:p>
    <w:p w:rsidR="00783F4D" w:rsidRPr="000517C3" w:rsidRDefault="00783F4D" w:rsidP="00783F4D">
      <w:pPr>
        <w:widowControl w:val="0"/>
        <w:ind w:firstLine="34"/>
        <w:jc w:val="both"/>
      </w:pPr>
      <w:r w:rsidRPr="000517C3">
        <w:t xml:space="preserve">Основными базами практики </w:t>
      </w:r>
      <w:proofErr w:type="gramStart"/>
      <w:r>
        <w:t>обучающихся</w:t>
      </w:r>
      <w:proofErr w:type="gramEnd"/>
      <w:r>
        <w:t xml:space="preserve"> </w:t>
      </w:r>
      <w:r w:rsidRPr="000517C3">
        <w:t xml:space="preserve"> являются: ООО Оренбургский кондитер;</w:t>
      </w:r>
    </w:p>
    <w:p w:rsidR="00783F4D" w:rsidRPr="00447E9B" w:rsidRDefault="00783F4D" w:rsidP="00783F4D">
      <w:pPr>
        <w:widowControl w:val="0"/>
        <w:ind w:firstLine="34"/>
        <w:sectPr w:rsidR="00783F4D" w:rsidRPr="00447E9B" w:rsidSect="00720813">
          <w:pgSz w:w="11906" w:h="16838"/>
          <w:pgMar w:top="851" w:right="567" w:bottom="851" w:left="1134" w:header="708" w:footer="708" w:gutter="0"/>
          <w:cols w:space="720"/>
          <w:docGrid w:linePitch="326"/>
        </w:sectPr>
      </w:pPr>
      <w:r w:rsidRPr="000517C3">
        <w:t xml:space="preserve">ООО </w:t>
      </w:r>
      <w:proofErr w:type="gramStart"/>
      <w:r w:rsidRPr="000517C3">
        <w:t>Оренбургский</w:t>
      </w:r>
      <w:proofErr w:type="gramEnd"/>
      <w:r w:rsidRPr="000517C3">
        <w:t xml:space="preserve"> </w:t>
      </w:r>
      <w:proofErr w:type="spellStart"/>
      <w:r w:rsidRPr="000517C3">
        <w:t>хлебокомбинат</w:t>
      </w:r>
      <w:proofErr w:type="spellEnd"/>
      <w:r w:rsidRPr="000517C3">
        <w:t xml:space="preserve">; </w:t>
      </w:r>
      <w:proofErr w:type="spellStart"/>
      <w:r w:rsidRPr="000517C3">
        <w:t>Хлебокомбинат</w:t>
      </w:r>
      <w:proofErr w:type="spellEnd"/>
      <w:r w:rsidRPr="000517C3">
        <w:t xml:space="preserve"> №2, кулинария «Как у мамы», кондитерская «Моя </w:t>
      </w:r>
      <w:proofErr w:type="spellStart"/>
      <w:r w:rsidRPr="000517C3">
        <w:t>кондитерка</w:t>
      </w:r>
      <w:proofErr w:type="spellEnd"/>
      <w:r w:rsidRPr="000517C3">
        <w:t>», кондитерская «Вафельная фея» и т.д</w:t>
      </w:r>
      <w:r>
        <w:t>.</w:t>
      </w:r>
    </w:p>
    <w:p w:rsidR="00783F4D" w:rsidRDefault="00783F4D" w:rsidP="00783F4D">
      <w:pPr>
        <w:widowControl w:val="0"/>
        <w:jc w:val="center"/>
        <w:rPr>
          <w:b/>
          <w:bCs/>
        </w:rPr>
      </w:pPr>
    </w:p>
    <w:p w:rsidR="00783F4D" w:rsidRPr="00F432DB" w:rsidRDefault="00783F4D" w:rsidP="00783F4D">
      <w:pPr>
        <w:widowControl w:val="0"/>
        <w:jc w:val="center"/>
        <w:rPr>
          <w:b/>
          <w:bCs/>
        </w:rPr>
      </w:pPr>
    </w:p>
    <w:p w:rsidR="00783F4D" w:rsidRPr="00F432DB" w:rsidRDefault="00783F4D" w:rsidP="00783F4D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0" w:name="_Toc283886698"/>
      <w:bookmarkStart w:id="1" w:name="_Toc283884247"/>
      <w:r>
        <w:rPr>
          <w:rFonts w:ascii="Times New Roman" w:hAnsi="Times New Roman"/>
          <w:i w:val="0"/>
          <w:iCs w:val="0"/>
          <w:caps/>
          <w:sz w:val="24"/>
          <w:szCs w:val="24"/>
        </w:rPr>
        <w:t>5</w:t>
      </w:r>
      <w:r w:rsidRPr="00F432DB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.Информационное обеспечение </w:t>
      </w:r>
      <w:bookmarkEnd w:id="0"/>
      <w:bookmarkEnd w:id="1"/>
      <w:r w:rsidRPr="00F432DB">
        <w:rPr>
          <w:rFonts w:ascii="Times New Roman" w:hAnsi="Times New Roman"/>
          <w:i w:val="0"/>
          <w:iCs w:val="0"/>
          <w:caps/>
          <w:sz w:val="24"/>
          <w:szCs w:val="24"/>
        </w:rPr>
        <w:t>ПРОИЗВОДСТВЕННОЙ ПРАКТИКИ</w:t>
      </w:r>
    </w:p>
    <w:p w:rsidR="00783F4D" w:rsidRPr="00905C33" w:rsidRDefault="00783F4D" w:rsidP="00783F4D">
      <w:pPr>
        <w:widowControl w:val="0"/>
        <w:ind w:firstLine="709"/>
        <w:jc w:val="both"/>
      </w:pPr>
      <w:r w:rsidRPr="00905C33">
        <w:t>Основная литература: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37"/>
      </w:tblGrid>
      <w:tr w:rsidR="00F77870" w:rsidRPr="00186FE5" w:rsidTr="007714ED">
        <w:tc>
          <w:tcPr>
            <w:tcW w:w="10227" w:type="dxa"/>
            <w:vAlign w:val="bottom"/>
          </w:tcPr>
          <w:p w:rsidR="00F77870" w:rsidRPr="00186FE5" w:rsidRDefault="00F77870" w:rsidP="007714ED">
            <w:pPr>
              <w:rPr>
                <w:color w:val="000000"/>
              </w:rPr>
            </w:pPr>
            <w:proofErr w:type="spellStart"/>
            <w:r w:rsidRPr="00186FE5">
              <w:rPr>
                <w:b/>
                <w:color w:val="000000"/>
              </w:rPr>
              <w:t>Шитякова</w:t>
            </w:r>
            <w:proofErr w:type="spellEnd"/>
            <w:r w:rsidRPr="00186FE5">
              <w:rPr>
                <w:b/>
                <w:color w:val="000000"/>
              </w:rPr>
              <w:t>, Т.Ю.</w:t>
            </w:r>
            <w:r w:rsidRPr="00186FE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186FE5">
              <w:rPr>
                <w:color w:val="000000"/>
              </w:rPr>
              <w:t>Приготовление блюд и гарниров из круп, бобовых и макаронных изделий, яиц, творога. тест</w:t>
            </w:r>
            <w:proofErr w:type="gramStart"/>
            <w:r w:rsidRPr="00186FE5">
              <w:rPr>
                <w:color w:val="000000"/>
              </w:rPr>
              <w:t>а[</w:t>
            </w:r>
            <w:proofErr w:type="gramEnd"/>
            <w:r w:rsidRPr="00186FE5">
              <w:rPr>
                <w:color w:val="000000"/>
              </w:rPr>
              <w:t xml:space="preserve">Электронный ресурс]   : учеб. пособие для студ. учреждений сред. проф. образования / </w:t>
            </w:r>
            <w:proofErr w:type="spellStart"/>
            <w:r w:rsidRPr="00186FE5">
              <w:rPr>
                <w:color w:val="000000"/>
              </w:rPr>
              <w:t>Т.Ю.Шитякова</w:t>
            </w:r>
            <w:proofErr w:type="spellEnd"/>
            <w:r w:rsidRPr="00186FE5">
              <w:rPr>
                <w:color w:val="000000"/>
              </w:rPr>
              <w:t xml:space="preserve">, </w:t>
            </w:r>
            <w:proofErr w:type="spellStart"/>
            <w:r w:rsidRPr="00186FE5">
              <w:rPr>
                <w:color w:val="000000"/>
              </w:rPr>
              <w:t>Т.А.Качурина</w:t>
            </w:r>
            <w:proofErr w:type="spellEnd"/>
            <w:r w:rsidRPr="00186FE5">
              <w:rPr>
                <w:color w:val="000000"/>
              </w:rPr>
              <w:t xml:space="preserve">, </w:t>
            </w:r>
            <w:proofErr w:type="spellStart"/>
            <w:r w:rsidRPr="00186FE5">
              <w:rPr>
                <w:color w:val="000000"/>
              </w:rPr>
              <w:t>Т.А.Сопачева</w:t>
            </w:r>
            <w:proofErr w:type="spellEnd"/>
            <w:r w:rsidRPr="00186FE5">
              <w:rPr>
                <w:color w:val="000000"/>
              </w:rPr>
              <w:t xml:space="preserve">.- Москва: Академия, 2017.- 176 с., [16] с. </w:t>
            </w:r>
            <w:proofErr w:type="spellStart"/>
            <w:r w:rsidRPr="00186FE5">
              <w:rPr>
                <w:color w:val="000000"/>
              </w:rPr>
              <w:t>цв</w:t>
            </w:r>
            <w:proofErr w:type="spellEnd"/>
            <w:r w:rsidRPr="00186FE5">
              <w:rPr>
                <w:color w:val="000000"/>
              </w:rPr>
              <w:t>. ил.- (Профессиональное образование).- Рекомендовано ФГАУ "ФИРО", рецензия 167 от 24 мая 2017 г. – Режим доступа: http://book.ogk.edu.ru/</w:t>
            </w:r>
          </w:p>
        </w:tc>
      </w:tr>
      <w:tr w:rsidR="00F77870" w:rsidRPr="00186FE5" w:rsidTr="007714ED">
        <w:tc>
          <w:tcPr>
            <w:tcW w:w="10227" w:type="dxa"/>
            <w:vAlign w:val="bottom"/>
          </w:tcPr>
          <w:p w:rsidR="00F77870" w:rsidRPr="00186FE5" w:rsidRDefault="00F77870" w:rsidP="007714ED">
            <w:pPr>
              <w:rPr>
                <w:color w:val="000000"/>
              </w:rPr>
            </w:pPr>
            <w:r w:rsidRPr="00186FE5">
              <w:rPr>
                <w:color w:val="000000"/>
              </w:rPr>
              <w:t xml:space="preserve">  </w:t>
            </w:r>
            <w:proofErr w:type="spellStart"/>
            <w:r w:rsidRPr="00186FE5">
              <w:rPr>
                <w:b/>
                <w:color w:val="000000"/>
              </w:rPr>
              <w:t>Лутошкина</w:t>
            </w:r>
            <w:proofErr w:type="spellEnd"/>
            <w:r w:rsidRPr="00186FE5">
              <w:rPr>
                <w:b/>
                <w:color w:val="000000"/>
              </w:rPr>
              <w:t>, Г. Г</w:t>
            </w:r>
            <w:r w:rsidRPr="00186FE5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</w:t>
            </w:r>
            <w:r w:rsidRPr="00186FE5">
              <w:rPr>
                <w:color w:val="000000"/>
              </w:rPr>
              <w:t>Техническое оснащение и организация рабочего места</w:t>
            </w:r>
            <w:proofErr w:type="gramStart"/>
            <w:r w:rsidRPr="00186FE5">
              <w:rPr>
                <w:color w:val="000000"/>
              </w:rPr>
              <w:t xml:space="preserve"> :</w:t>
            </w:r>
            <w:proofErr w:type="gramEnd"/>
            <w:r w:rsidRPr="00186FE5">
              <w:rPr>
                <w:color w:val="000000"/>
              </w:rPr>
              <w:t xml:space="preserve"> учебник / </w:t>
            </w:r>
            <w:proofErr w:type="spellStart"/>
            <w:r w:rsidRPr="00186FE5">
              <w:rPr>
                <w:color w:val="000000"/>
              </w:rPr>
              <w:t>Г.Г.Лутошкина</w:t>
            </w:r>
            <w:proofErr w:type="spellEnd"/>
            <w:r w:rsidRPr="00186FE5">
              <w:rPr>
                <w:color w:val="000000"/>
              </w:rPr>
              <w:t xml:space="preserve">, Ж.С.Анохина. - 5-е изд., стер.- Москва: Академия, 2019.- 240 с.- (Профессиональное образование) . - ISBN 978-5-4468-8493-3.- Рекомендовано ФГАУ "ФИРО" №165 от 24.05.2017. -  URL: http://ogk.edu.ru/  </w:t>
            </w:r>
          </w:p>
        </w:tc>
      </w:tr>
      <w:tr w:rsidR="00F77870" w:rsidRPr="00186FE5" w:rsidTr="007714ED">
        <w:tc>
          <w:tcPr>
            <w:tcW w:w="10227" w:type="dxa"/>
            <w:vAlign w:val="bottom"/>
          </w:tcPr>
          <w:p w:rsidR="00F77870" w:rsidRPr="00186FE5" w:rsidRDefault="00F77870" w:rsidP="007714ED">
            <w:pPr>
              <w:rPr>
                <w:color w:val="000000"/>
              </w:rPr>
            </w:pPr>
            <w:r w:rsidRPr="00186FE5">
              <w:rPr>
                <w:color w:val="000000"/>
              </w:rPr>
              <w:t xml:space="preserve"> </w:t>
            </w:r>
            <w:r w:rsidRPr="00186FE5">
              <w:rPr>
                <w:b/>
                <w:color w:val="000000"/>
              </w:rPr>
              <w:t>Фёдорова, Р. А.</w:t>
            </w:r>
            <w:r w:rsidRPr="00186FE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186FE5">
              <w:rPr>
                <w:color w:val="000000"/>
              </w:rPr>
              <w:t>Технология и организация производства продуктов переработки зерна, хлебобулочных и макаронных изделий</w:t>
            </w:r>
            <w:proofErr w:type="gramStart"/>
            <w:r w:rsidRPr="00186FE5">
              <w:rPr>
                <w:color w:val="000000"/>
              </w:rPr>
              <w:t xml:space="preserve"> :</w:t>
            </w:r>
            <w:proofErr w:type="gramEnd"/>
            <w:r w:rsidRPr="00186FE5">
              <w:rPr>
                <w:color w:val="000000"/>
              </w:rPr>
              <w:t xml:space="preserve"> учебно-методическое пособие / Р. А. Фёдорова, О. В. </w:t>
            </w:r>
            <w:proofErr w:type="spellStart"/>
            <w:r w:rsidRPr="00186FE5">
              <w:rPr>
                <w:color w:val="000000"/>
              </w:rPr>
              <w:t>Головинская</w:t>
            </w:r>
            <w:proofErr w:type="spellEnd"/>
            <w:r w:rsidRPr="00186FE5">
              <w:rPr>
                <w:color w:val="000000"/>
              </w:rPr>
              <w:t>. — Санкт-Петербург</w:t>
            </w:r>
            <w:proofErr w:type="gramStart"/>
            <w:r w:rsidRPr="00186FE5">
              <w:rPr>
                <w:color w:val="000000"/>
              </w:rPr>
              <w:t xml:space="preserve"> :</w:t>
            </w:r>
            <w:proofErr w:type="gramEnd"/>
            <w:r w:rsidRPr="00186FE5">
              <w:rPr>
                <w:color w:val="000000"/>
              </w:rPr>
              <w:t xml:space="preserve"> Университет ИТМО, Институт холода и биотехнологий, 2015. — 79 </w:t>
            </w:r>
            <w:proofErr w:type="spellStart"/>
            <w:r w:rsidRPr="00186FE5">
              <w:rPr>
                <w:color w:val="000000"/>
              </w:rPr>
              <w:t>c</w:t>
            </w:r>
            <w:proofErr w:type="spellEnd"/>
            <w:r w:rsidRPr="00186FE5">
              <w:rPr>
                <w:color w:val="000000"/>
              </w:rPr>
              <w:t>. — ISBN 2227-8397. — Текст</w:t>
            </w:r>
            <w:proofErr w:type="gramStart"/>
            <w:r w:rsidRPr="00186FE5">
              <w:rPr>
                <w:color w:val="000000"/>
              </w:rPr>
              <w:t xml:space="preserve"> :</w:t>
            </w:r>
            <w:proofErr w:type="gramEnd"/>
            <w:r w:rsidRPr="00186FE5">
              <w:rPr>
                <w:color w:val="000000"/>
              </w:rPr>
              <w:t xml:space="preserve"> электронный // Электронно-библиотечная система IPR BOOKS : [сайт]. — URL: http://www.iprbookshop.ru/68207.html</w:t>
            </w:r>
          </w:p>
        </w:tc>
      </w:tr>
    </w:tbl>
    <w:p w:rsidR="00783F4D" w:rsidRPr="00905C33" w:rsidRDefault="00783F4D" w:rsidP="00783F4D">
      <w:pPr>
        <w:widowControl w:val="0"/>
        <w:ind w:firstLine="709"/>
        <w:jc w:val="both"/>
      </w:pPr>
      <w:r w:rsidRPr="00905C33">
        <w:t>Дополнительная литература:</w:t>
      </w:r>
    </w:p>
    <w:p w:rsidR="00783F4D" w:rsidRPr="00905C33" w:rsidRDefault="00783F4D" w:rsidP="00783F4D">
      <w:pPr>
        <w:widowControl w:val="0"/>
        <w:ind w:firstLine="709"/>
        <w:jc w:val="both"/>
      </w:pPr>
      <w:r w:rsidRPr="00905C33">
        <w:t xml:space="preserve">1. </w:t>
      </w:r>
      <w:r>
        <w:t>Н</w:t>
      </w:r>
      <w:r w:rsidRPr="00905C33">
        <w:t>.</w:t>
      </w:r>
      <w:r>
        <w:t>И</w:t>
      </w:r>
      <w:r w:rsidRPr="00905C33">
        <w:t>.</w:t>
      </w:r>
      <w:r>
        <w:t xml:space="preserve"> Назаров</w:t>
      </w:r>
      <w:r w:rsidRPr="00905C33">
        <w:t xml:space="preserve">, Технология </w:t>
      </w:r>
      <w:r>
        <w:t>макаронных</w:t>
      </w:r>
      <w:r w:rsidRPr="00905C33">
        <w:t xml:space="preserve"> изделий:- М.: П</w:t>
      </w:r>
      <w:r>
        <w:t>ищевая промышленность</w:t>
      </w:r>
      <w:r w:rsidRPr="00905C33">
        <w:t xml:space="preserve">, 2009.-480 </w:t>
      </w:r>
      <w:proofErr w:type="gramStart"/>
      <w:r w:rsidRPr="00905C33">
        <w:t>с</w:t>
      </w:r>
      <w:proofErr w:type="gramEnd"/>
      <w:r w:rsidRPr="00905C33">
        <w:t>.</w:t>
      </w:r>
    </w:p>
    <w:p w:rsidR="00783F4D" w:rsidRDefault="00783F4D" w:rsidP="00783F4D">
      <w:pPr>
        <w:widowControl w:val="0"/>
        <w:ind w:firstLine="709"/>
        <w:jc w:val="both"/>
      </w:pPr>
      <w:r w:rsidRPr="00905C33">
        <w:t xml:space="preserve">2. </w:t>
      </w:r>
      <w:r>
        <w:t>М</w:t>
      </w:r>
      <w:r w:rsidRPr="00905C33">
        <w:t>.</w:t>
      </w:r>
      <w:r>
        <w:t>Е</w:t>
      </w:r>
      <w:r w:rsidRPr="00905C33">
        <w:t xml:space="preserve">. </w:t>
      </w:r>
      <w:r>
        <w:t>Черных</w:t>
      </w:r>
      <w:r w:rsidRPr="00905C33">
        <w:t xml:space="preserve">, </w:t>
      </w:r>
      <w:r>
        <w:t>Г</w:t>
      </w:r>
      <w:r w:rsidRPr="00905C33">
        <w:t>.</w:t>
      </w:r>
      <w:r>
        <w:t>М</w:t>
      </w:r>
      <w:r w:rsidRPr="00905C33">
        <w:t xml:space="preserve">. </w:t>
      </w:r>
      <w:r>
        <w:t>Медведев</w:t>
      </w:r>
      <w:r w:rsidRPr="00905C33">
        <w:t xml:space="preserve"> </w:t>
      </w:r>
      <w:r>
        <w:t>Справочник по макаронному производству</w:t>
      </w:r>
      <w:r w:rsidRPr="00905C33">
        <w:t xml:space="preserve">.- М.: </w:t>
      </w:r>
      <w:r>
        <w:t>Легкая и пищевая промышленность</w:t>
      </w:r>
      <w:r w:rsidRPr="00905C33">
        <w:t xml:space="preserve">, 2011. – 352 </w:t>
      </w:r>
      <w:proofErr w:type="gramStart"/>
      <w:r w:rsidRPr="00905C33">
        <w:t>с</w:t>
      </w:r>
      <w:proofErr w:type="gramEnd"/>
    </w:p>
    <w:p w:rsidR="00783F4D" w:rsidRPr="00905C33" w:rsidRDefault="00783F4D" w:rsidP="00783F4D">
      <w:pPr>
        <w:widowControl w:val="0"/>
        <w:ind w:firstLine="709"/>
        <w:jc w:val="both"/>
      </w:pPr>
      <w:r w:rsidRPr="00905C33">
        <w:t>3.</w:t>
      </w:r>
      <w:r>
        <w:t xml:space="preserve"> Г</w:t>
      </w:r>
      <w:r w:rsidRPr="00905C33">
        <w:t xml:space="preserve">.М. </w:t>
      </w:r>
      <w:r>
        <w:t>Медведев</w:t>
      </w:r>
      <w:proofErr w:type="gramStart"/>
      <w:r>
        <w:t xml:space="preserve">., </w:t>
      </w:r>
      <w:proofErr w:type="gramEnd"/>
      <w:r>
        <w:t>М.Г. Васильев. Производство сырых макаронных изделий длительного хранения</w:t>
      </w:r>
      <w:r w:rsidRPr="00905C33">
        <w:t xml:space="preserve">. М.: </w:t>
      </w:r>
      <w:r>
        <w:t>ЦНИИТЭИ хлебопродукт</w:t>
      </w:r>
      <w:r w:rsidRPr="00905C33">
        <w:t xml:space="preserve"> 2009 г.</w:t>
      </w:r>
    </w:p>
    <w:p w:rsidR="00783F4D" w:rsidRPr="00905C33" w:rsidRDefault="00783F4D" w:rsidP="00783F4D">
      <w:pPr>
        <w:widowControl w:val="0"/>
        <w:ind w:firstLine="709"/>
        <w:jc w:val="both"/>
      </w:pPr>
      <w:r w:rsidRPr="00905C33">
        <w:t xml:space="preserve">4. Сборник технологических инструкций </w:t>
      </w:r>
      <w:r>
        <w:t>по производству макаронных изделий</w:t>
      </w:r>
      <w:r w:rsidRPr="00905C33">
        <w:t>. М</w:t>
      </w:r>
      <w:r>
        <w:t>.: ВНИИХП. 1991</w:t>
      </w:r>
    </w:p>
    <w:p w:rsidR="00783F4D" w:rsidRPr="00F432DB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proofErr w:type="gramStart"/>
      <w:r w:rsidRPr="00F432DB">
        <w:rPr>
          <w:bCs/>
        </w:rPr>
        <w:t>Интернет-источники</w:t>
      </w:r>
      <w:proofErr w:type="spellEnd"/>
      <w:proofErr w:type="gramEnd"/>
      <w:r w:rsidRPr="00F432DB">
        <w:rPr>
          <w:bCs/>
        </w:rPr>
        <w:t>:</w:t>
      </w:r>
    </w:p>
    <w:p w:rsidR="00783F4D" w:rsidRPr="00F432DB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proofErr w:type="gramStart"/>
      <w:r w:rsidRPr="00F432DB">
        <w:rPr>
          <w:bCs/>
        </w:rPr>
        <w:t>Интернет-источники</w:t>
      </w:r>
      <w:proofErr w:type="spellEnd"/>
      <w:proofErr w:type="gramEnd"/>
      <w:r w:rsidRPr="00F432DB">
        <w:rPr>
          <w:bCs/>
        </w:rPr>
        <w:t>:</w:t>
      </w:r>
    </w:p>
    <w:p w:rsidR="00783F4D" w:rsidRPr="00F432DB" w:rsidRDefault="00391DAE" w:rsidP="00783F4D">
      <w:pPr>
        <w:widowControl w:val="0"/>
      </w:pPr>
      <w:hyperlink r:id="rId9" w:history="1">
        <w:r w:rsidR="00783F4D" w:rsidRPr="00F432DB">
          <w:rPr>
            <w:rStyle w:val="af4"/>
          </w:rPr>
          <w:t>http://www.foto-recepti.ru/vypechka/torty-pirozhnoe.html</w:t>
        </w:r>
      </w:hyperlink>
    </w:p>
    <w:p w:rsidR="00783F4D" w:rsidRPr="00F432DB" w:rsidRDefault="00391DAE" w:rsidP="00783F4D">
      <w:pPr>
        <w:widowControl w:val="0"/>
      </w:pPr>
      <w:hyperlink r:id="rId10" w:history="1">
        <w:r w:rsidR="00783F4D" w:rsidRPr="00F432DB">
          <w:rPr>
            <w:rStyle w:val="af4"/>
          </w:rPr>
          <w:t>http://icookbook.ru/recipe-book/category/торты-и-пирож.html</w:t>
        </w:r>
      </w:hyperlink>
    </w:p>
    <w:p w:rsidR="00783F4D" w:rsidRDefault="00391DAE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1" w:history="1">
        <w:r w:rsidR="00783F4D" w:rsidRPr="00F432DB">
          <w:rPr>
            <w:rStyle w:val="af4"/>
          </w:rPr>
          <w:t>http://smile-cook.com/rubr-28/recepty_tortov_i_pirozhnyh</w:t>
        </w:r>
      </w:hyperlink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83F4D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96129" w:rsidRDefault="00F96129" w:rsidP="00783F4D">
      <w:pPr>
        <w:widowControl w:val="0"/>
        <w:jc w:val="right"/>
      </w:pPr>
    </w:p>
    <w:p w:rsidR="00783F4D" w:rsidRPr="00F432DB" w:rsidRDefault="00783F4D" w:rsidP="00783F4D">
      <w:pPr>
        <w:widowControl w:val="0"/>
        <w:jc w:val="right"/>
      </w:pPr>
      <w:r w:rsidRPr="00F432DB">
        <w:t>Приложение А</w:t>
      </w:r>
    </w:p>
    <w:p w:rsidR="00783F4D" w:rsidRPr="00F432DB" w:rsidRDefault="00783F4D" w:rsidP="00783F4D">
      <w:pPr>
        <w:widowControl w:val="0"/>
        <w:jc w:val="center"/>
      </w:pPr>
      <w:r w:rsidRPr="00F432DB">
        <w:t>Государственное автономное профессиональное образовательное учреждение</w:t>
      </w:r>
    </w:p>
    <w:p w:rsidR="00783F4D" w:rsidRPr="00F432DB" w:rsidRDefault="00783F4D" w:rsidP="00783F4D">
      <w:pPr>
        <w:widowControl w:val="0"/>
        <w:jc w:val="center"/>
      </w:pPr>
      <w:r w:rsidRPr="00F432DB">
        <w:t xml:space="preserve"> «Оренбургский государственный колледж»</w:t>
      </w: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  <w:rPr>
          <w:b/>
        </w:rPr>
      </w:pPr>
      <w:r w:rsidRPr="00F432DB">
        <w:rPr>
          <w:b/>
        </w:rPr>
        <w:t>ОТЧЕТ</w:t>
      </w:r>
    </w:p>
    <w:p w:rsidR="00783F4D" w:rsidRPr="00F432DB" w:rsidRDefault="00783F4D" w:rsidP="00783F4D">
      <w:pPr>
        <w:widowControl w:val="0"/>
        <w:jc w:val="center"/>
        <w:rPr>
          <w:b/>
        </w:rPr>
      </w:pPr>
      <w:r w:rsidRPr="00F432DB">
        <w:rPr>
          <w:b/>
        </w:rPr>
        <w:t>ПО ПРОИЗВОДСТВЕННОЙ ПРАКТИКЕ</w:t>
      </w: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A11A93">
        <w:rPr>
          <w:b/>
        </w:rPr>
        <w:t>ПМ 04. Производство макаронных изделий</w:t>
      </w:r>
    </w:p>
    <w:p w:rsidR="00783F4D" w:rsidRPr="00F432DB" w:rsidRDefault="00783F4D" w:rsidP="00783F4D">
      <w:pPr>
        <w:widowControl w:val="0"/>
        <w:tabs>
          <w:tab w:val="left" w:pos="5690"/>
        </w:tabs>
      </w:pPr>
      <w:r w:rsidRPr="00F432DB">
        <w:tab/>
      </w:r>
    </w:p>
    <w:p w:rsidR="00783F4D" w:rsidRPr="00F432DB" w:rsidRDefault="00783F4D" w:rsidP="00783F4D">
      <w:pPr>
        <w:widowControl w:val="0"/>
        <w:jc w:val="center"/>
        <w:rPr>
          <w:b/>
        </w:rPr>
      </w:pPr>
      <w:r w:rsidRPr="00471F0E">
        <w:rPr>
          <w:color w:val="000000"/>
        </w:rPr>
        <w:t>19.02.03 Технология хлеба, кондитерских и макаронных изделий</w:t>
      </w:r>
    </w:p>
    <w:p w:rsidR="00783F4D" w:rsidRPr="00F432DB" w:rsidRDefault="00783F4D" w:rsidP="00783F4D">
      <w:pPr>
        <w:widowControl w:val="0"/>
        <w:jc w:val="center"/>
        <w:rPr>
          <w:b/>
        </w:rPr>
      </w:pPr>
    </w:p>
    <w:p w:rsidR="00783F4D" w:rsidRPr="00F432DB" w:rsidRDefault="00783F4D" w:rsidP="00783F4D">
      <w:pPr>
        <w:widowControl w:val="0"/>
        <w:jc w:val="both"/>
      </w:pPr>
      <w:r w:rsidRPr="00F432DB">
        <w:rPr>
          <w:b/>
        </w:rPr>
        <w:t>База практики</w:t>
      </w:r>
      <w:r w:rsidRPr="00F432DB">
        <w:t xml:space="preserve"> ________________________________________________________</w:t>
      </w:r>
    </w:p>
    <w:p w:rsidR="00783F4D" w:rsidRPr="00F432DB" w:rsidRDefault="00783F4D" w:rsidP="00783F4D">
      <w:pPr>
        <w:widowControl w:val="0"/>
        <w:jc w:val="center"/>
      </w:pPr>
      <w:r w:rsidRPr="00F432DB">
        <w:t>(полное наименование предприятия/организации)</w:t>
      </w: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</w:tblGrid>
      <w:tr w:rsidR="00783F4D" w:rsidRPr="00F432DB" w:rsidTr="006251D3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783F4D" w:rsidRPr="00F432DB" w:rsidRDefault="00783F4D" w:rsidP="006251D3">
            <w:pPr>
              <w:widowControl w:val="0"/>
              <w:jc w:val="both"/>
            </w:pPr>
            <w:r w:rsidRPr="008B7015">
              <w:rPr>
                <w:b/>
              </w:rPr>
              <w:t>Обучающийс</w:t>
            </w:r>
            <w:proofErr w:type="gramStart"/>
            <w:r w:rsidRPr="008B7015">
              <w:rPr>
                <w:b/>
              </w:rPr>
              <w:t>я(</w:t>
            </w:r>
            <w:proofErr w:type="gramEnd"/>
            <w:r w:rsidRPr="008B7015">
              <w:rPr>
                <w:b/>
              </w:rPr>
              <w:t>-</w:t>
            </w:r>
            <w:proofErr w:type="spellStart"/>
            <w:r w:rsidRPr="008B7015">
              <w:rPr>
                <w:b/>
              </w:rPr>
              <w:t>аяся</w:t>
            </w:r>
            <w:proofErr w:type="spellEnd"/>
            <w:r w:rsidRPr="008B7015">
              <w:rPr>
                <w:b/>
              </w:rPr>
              <w:t>)</w:t>
            </w:r>
            <w:r w:rsidRPr="00F432DB">
              <w:rPr>
                <w:b/>
              </w:rPr>
              <w:t>/  гр</w:t>
            </w:r>
            <w:r w:rsidRPr="00F432DB">
              <w:t>.______</w:t>
            </w:r>
          </w:p>
          <w:p w:rsidR="00783F4D" w:rsidRPr="00F432DB" w:rsidRDefault="00783F4D" w:rsidP="006251D3">
            <w:pPr>
              <w:widowControl w:val="0"/>
              <w:jc w:val="both"/>
            </w:pPr>
            <w:r w:rsidRPr="00F432DB">
              <w:t>____________________________________</w:t>
            </w:r>
          </w:p>
          <w:p w:rsidR="00783F4D" w:rsidRPr="00F432DB" w:rsidRDefault="00783F4D" w:rsidP="006251D3">
            <w:pPr>
              <w:widowControl w:val="0"/>
              <w:jc w:val="center"/>
            </w:pPr>
            <w:r w:rsidRPr="00F432DB">
              <w:t>(Ф.И.О.)</w:t>
            </w:r>
          </w:p>
          <w:p w:rsidR="00783F4D" w:rsidRPr="00F432DB" w:rsidRDefault="00783F4D" w:rsidP="006251D3">
            <w:pPr>
              <w:widowControl w:val="0"/>
              <w:jc w:val="center"/>
            </w:pPr>
            <w:r w:rsidRPr="00F432DB">
              <w:t>«____» ________________________ 20__г.</w:t>
            </w:r>
          </w:p>
          <w:p w:rsidR="00783F4D" w:rsidRPr="00F432DB" w:rsidRDefault="00783F4D" w:rsidP="006251D3">
            <w:pPr>
              <w:widowControl w:val="0"/>
              <w:jc w:val="center"/>
              <w:rPr>
                <w:b/>
              </w:rPr>
            </w:pPr>
          </w:p>
          <w:p w:rsidR="00783F4D" w:rsidRPr="00F432DB" w:rsidRDefault="00783F4D" w:rsidP="006251D3">
            <w:pPr>
              <w:widowControl w:val="0"/>
            </w:pPr>
            <w:r w:rsidRPr="00F432DB">
              <w:rPr>
                <w:b/>
              </w:rPr>
              <w:t>Руководитель практики</w:t>
            </w:r>
            <w:r w:rsidRPr="00F432DB">
              <w:t xml:space="preserve"> </w:t>
            </w:r>
          </w:p>
          <w:p w:rsidR="00783F4D" w:rsidRPr="00F432DB" w:rsidRDefault="00783F4D" w:rsidP="006251D3">
            <w:pPr>
              <w:widowControl w:val="0"/>
              <w:jc w:val="center"/>
            </w:pPr>
            <w:r w:rsidRPr="00F432DB">
              <w:t>____________________________________</w:t>
            </w:r>
          </w:p>
          <w:p w:rsidR="00783F4D" w:rsidRPr="00F432DB" w:rsidRDefault="00783F4D" w:rsidP="006251D3">
            <w:pPr>
              <w:widowControl w:val="0"/>
              <w:jc w:val="center"/>
            </w:pPr>
            <w:r w:rsidRPr="00F432DB">
              <w:t xml:space="preserve">  (Ф.И.О.)</w:t>
            </w:r>
          </w:p>
          <w:p w:rsidR="00783F4D" w:rsidRPr="00F432DB" w:rsidRDefault="00783F4D" w:rsidP="006251D3">
            <w:pPr>
              <w:widowControl w:val="0"/>
              <w:jc w:val="center"/>
            </w:pPr>
            <w:r w:rsidRPr="00F432DB">
              <w:t>«____» ________________________ 20__г.</w:t>
            </w:r>
          </w:p>
          <w:p w:rsidR="00783F4D" w:rsidRPr="00F432DB" w:rsidRDefault="00783F4D" w:rsidP="006251D3">
            <w:pPr>
              <w:widowControl w:val="0"/>
              <w:jc w:val="center"/>
            </w:pPr>
          </w:p>
        </w:tc>
      </w:tr>
    </w:tbl>
    <w:p w:rsidR="00783F4D" w:rsidRPr="00F432DB" w:rsidRDefault="00783F4D" w:rsidP="00783F4D">
      <w:pPr>
        <w:widowControl w:val="0"/>
        <w:ind w:firstLine="709"/>
        <w:jc w:val="both"/>
      </w:pPr>
    </w:p>
    <w:p w:rsidR="00783F4D" w:rsidRPr="00F432DB" w:rsidRDefault="00783F4D" w:rsidP="00783F4D">
      <w:pPr>
        <w:widowControl w:val="0"/>
        <w:ind w:firstLine="709"/>
        <w:jc w:val="both"/>
      </w:pPr>
    </w:p>
    <w:p w:rsidR="00783F4D" w:rsidRPr="00F432DB" w:rsidRDefault="00783F4D" w:rsidP="00783F4D">
      <w:pPr>
        <w:widowControl w:val="0"/>
        <w:ind w:firstLine="709"/>
        <w:jc w:val="both"/>
      </w:pPr>
    </w:p>
    <w:p w:rsidR="00783F4D" w:rsidRPr="00F432DB" w:rsidRDefault="00783F4D" w:rsidP="00783F4D">
      <w:pPr>
        <w:widowControl w:val="0"/>
        <w:ind w:firstLine="709"/>
        <w:jc w:val="both"/>
      </w:pPr>
    </w:p>
    <w:p w:rsidR="00783F4D" w:rsidRPr="00F432DB" w:rsidRDefault="00783F4D" w:rsidP="00783F4D">
      <w:pPr>
        <w:widowControl w:val="0"/>
        <w:ind w:firstLine="709"/>
        <w:jc w:val="both"/>
      </w:pPr>
    </w:p>
    <w:p w:rsidR="00783F4D" w:rsidRPr="00F432DB" w:rsidRDefault="00783F4D" w:rsidP="00783F4D">
      <w:pPr>
        <w:widowControl w:val="0"/>
        <w:ind w:firstLine="709"/>
        <w:jc w:val="both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  <w:r w:rsidRPr="00F432DB">
        <w:t>Оренбург, 20__г.</w:t>
      </w: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Default="00783F4D" w:rsidP="00783F4D">
      <w:pPr>
        <w:widowControl w:val="0"/>
        <w:jc w:val="center"/>
      </w:pPr>
    </w:p>
    <w:p w:rsidR="00783F4D" w:rsidRPr="00F432DB" w:rsidRDefault="00783F4D" w:rsidP="00783F4D">
      <w:pPr>
        <w:widowControl w:val="0"/>
        <w:jc w:val="center"/>
      </w:pPr>
    </w:p>
    <w:p w:rsidR="00783F4D" w:rsidRDefault="00783F4D" w:rsidP="00783F4D">
      <w:pPr>
        <w:jc w:val="center"/>
        <w:rPr>
          <w:b/>
          <w:color w:val="000000"/>
        </w:rPr>
      </w:pPr>
    </w:p>
    <w:p w:rsidR="00783F4D" w:rsidRPr="007C4923" w:rsidRDefault="00783F4D" w:rsidP="00783F4D">
      <w:pPr>
        <w:jc w:val="center"/>
        <w:rPr>
          <w:b/>
          <w:color w:val="000000"/>
        </w:rPr>
      </w:pPr>
      <w:r w:rsidRPr="007C4923">
        <w:rPr>
          <w:b/>
          <w:color w:val="000000"/>
        </w:rPr>
        <w:t>Содержание отчета производственной практики имеет структуру:</w:t>
      </w:r>
    </w:p>
    <w:p w:rsidR="00783F4D" w:rsidRPr="007C4923" w:rsidRDefault="00783F4D" w:rsidP="00783F4D">
      <w:pPr>
        <w:ind w:left="710"/>
        <w:rPr>
          <w:b/>
          <w:color w:val="000000"/>
        </w:rPr>
      </w:pPr>
    </w:p>
    <w:tbl>
      <w:tblPr>
        <w:tblpPr w:leftFromText="180" w:rightFromText="180" w:vertAnchor="text" w:tblpY="1"/>
        <w:tblOverlap w:val="never"/>
        <w:tblW w:w="9617" w:type="dxa"/>
        <w:tblLook w:val="01E0"/>
      </w:tblPr>
      <w:tblGrid>
        <w:gridCol w:w="513"/>
        <w:gridCol w:w="138"/>
        <w:gridCol w:w="8453"/>
        <w:gridCol w:w="513"/>
      </w:tblGrid>
      <w:tr w:rsidR="00783F4D" w:rsidRPr="007C4923" w:rsidTr="006251D3">
        <w:trPr>
          <w:trHeight w:val="312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8453" w:type="dxa"/>
          </w:tcPr>
          <w:p w:rsidR="00783F4D" w:rsidRPr="007C4923" w:rsidRDefault="00783F4D" w:rsidP="006251D3">
            <w:pPr>
              <w:spacing w:line="276" w:lineRule="auto"/>
              <w:ind w:left="41"/>
              <w:jc w:val="both"/>
              <w:rPr>
                <w:color w:val="000000"/>
              </w:rPr>
            </w:pPr>
            <w:r w:rsidRPr="007C4923">
              <w:rPr>
                <w:color w:val="000000"/>
              </w:rPr>
              <w:t>Введение</w:t>
            </w: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783F4D" w:rsidRPr="007C4923" w:rsidTr="006251D3">
        <w:trPr>
          <w:trHeight w:val="298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b/>
                <w:caps/>
                <w:color w:val="000000"/>
              </w:rPr>
            </w:pPr>
            <w:r w:rsidRPr="007C4923">
              <w:rPr>
                <w:b/>
                <w:caps/>
                <w:color w:val="000000"/>
              </w:rPr>
              <w:t>1</w:t>
            </w:r>
          </w:p>
        </w:tc>
        <w:tc>
          <w:tcPr>
            <w:tcW w:w="8453" w:type="dxa"/>
          </w:tcPr>
          <w:p w:rsidR="00783F4D" w:rsidRPr="00B4694F" w:rsidRDefault="00783F4D" w:rsidP="006251D3">
            <w:pPr>
              <w:tabs>
                <w:tab w:val="left" w:pos="6912"/>
              </w:tabs>
              <w:jc w:val="both"/>
              <w:rPr>
                <w:b/>
                <w:caps/>
                <w:color w:val="000000"/>
              </w:rPr>
            </w:pPr>
            <w:r w:rsidRPr="00AF682C">
              <w:rPr>
                <w:b/>
                <w:color w:val="000000"/>
              </w:rPr>
              <w:t xml:space="preserve">Организация процесса приготовления </w:t>
            </w:r>
            <w:r>
              <w:rPr>
                <w:b/>
                <w:color w:val="000000"/>
              </w:rPr>
              <w:t>макаронных изделий</w:t>
            </w: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aps/>
                <w:color w:val="000000"/>
              </w:rPr>
            </w:pPr>
          </w:p>
        </w:tc>
      </w:tr>
      <w:tr w:rsidR="00783F4D" w:rsidRPr="007C4923" w:rsidTr="006251D3">
        <w:trPr>
          <w:trHeight w:val="298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b/>
                <w:color w:val="000000"/>
              </w:rPr>
            </w:pPr>
            <w:r w:rsidRPr="007C4923">
              <w:rPr>
                <w:b/>
                <w:color w:val="000000"/>
              </w:rPr>
              <w:t>1.1</w:t>
            </w:r>
          </w:p>
        </w:tc>
        <w:tc>
          <w:tcPr>
            <w:tcW w:w="8453" w:type="dxa"/>
          </w:tcPr>
          <w:p w:rsidR="00783F4D" w:rsidRPr="007C4923" w:rsidRDefault="00783F4D" w:rsidP="006251D3">
            <w:pPr>
              <w:spacing w:line="276" w:lineRule="auto"/>
              <w:ind w:left="41"/>
              <w:jc w:val="both"/>
              <w:rPr>
                <w:color w:val="000000"/>
              </w:rPr>
            </w:pPr>
            <w:r w:rsidRPr="009A735F">
              <w:rPr>
                <w:color w:val="000000"/>
              </w:rPr>
              <w:t>Сырье макаронного производства</w:t>
            </w: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783F4D" w:rsidRPr="007C4923" w:rsidTr="006251D3">
        <w:trPr>
          <w:trHeight w:val="312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b/>
                <w:color w:val="000000"/>
              </w:rPr>
            </w:pPr>
            <w:r w:rsidRPr="007C4923">
              <w:rPr>
                <w:b/>
                <w:color w:val="000000"/>
              </w:rPr>
              <w:t>1.2</w:t>
            </w:r>
          </w:p>
        </w:tc>
        <w:tc>
          <w:tcPr>
            <w:tcW w:w="8453" w:type="dxa"/>
          </w:tcPr>
          <w:p w:rsidR="00783F4D" w:rsidRPr="007C4923" w:rsidRDefault="00783F4D" w:rsidP="006251D3">
            <w:pPr>
              <w:spacing w:line="276" w:lineRule="auto"/>
              <w:ind w:left="41"/>
              <w:jc w:val="both"/>
              <w:rPr>
                <w:color w:val="000000"/>
              </w:rPr>
            </w:pPr>
            <w:r w:rsidRPr="009A735F">
              <w:rPr>
                <w:color w:val="000000"/>
              </w:rPr>
              <w:t>Приемка, хранение, подготовка сырья к пуску в производство</w:t>
            </w: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783F4D" w:rsidRPr="007C4923" w:rsidTr="006251D3">
        <w:trPr>
          <w:trHeight w:val="298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b/>
                <w:color w:val="000000"/>
              </w:rPr>
            </w:pPr>
            <w:r w:rsidRPr="007C4923">
              <w:rPr>
                <w:b/>
                <w:color w:val="000000"/>
              </w:rPr>
              <w:t>1.3</w:t>
            </w:r>
          </w:p>
        </w:tc>
        <w:tc>
          <w:tcPr>
            <w:tcW w:w="8453" w:type="dxa"/>
          </w:tcPr>
          <w:p w:rsidR="00783F4D" w:rsidRPr="007C4923" w:rsidRDefault="00783F4D" w:rsidP="006251D3">
            <w:pPr>
              <w:spacing w:line="276" w:lineRule="auto"/>
              <w:ind w:left="41"/>
              <w:jc w:val="both"/>
              <w:rPr>
                <w:color w:val="000000"/>
              </w:rPr>
            </w:pPr>
            <w:r w:rsidRPr="009A735F">
              <w:rPr>
                <w:color w:val="000000"/>
              </w:rPr>
              <w:t>Приготовление и прессование макаронного теста</w:t>
            </w: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783F4D" w:rsidRPr="007C4923" w:rsidTr="006251D3">
        <w:trPr>
          <w:trHeight w:val="298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b/>
                <w:color w:val="000000"/>
              </w:rPr>
            </w:pPr>
            <w:r w:rsidRPr="007C4923">
              <w:rPr>
                <w:b/>
                <w:color w:val="000000"/>
              </w:rPr>
              <w:t>1.4</w:t>
            </w:r>
          </w:p>
        </w:tc>
        <w:tc>
          <w:tcPr>
            <w:tcW w:w="8453" w:type="dxa"/>
          </w:tcPr>
          <w:p w:rsidR="00783F4D" w:rsidRPr="007C4923" w:rsidRDefault="00783F4D" w:rsidP="006251D3">
            <w:pPr>
              <w:spacing w:line="276" w:lineRule="auto"/>
              <w:ind w:left="41"/>
              <w:jc w:val="both"/>
              <w:rPr>
                <w:color w:val="000000"/>
              </w:rPr>
            </w:pPr>
            <w:r w:rsidRPr="009A735F">
              <w:rPr>
                <w:color w:val="000000"/>
              </w:rPr>
              <w:t>Возможные дефекты при приготовлении макаронных изделий</w:t>
            </w: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783F4D" w:rsidRPr="007C4923" w:rsidTr="006251D3">
        <w:trPr>
          <w:trHeight w:val="210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b/>
                <w:caps/>
                <w:color w:val="000000"/>
              </w:rPr>
            </w:pPr>
            <w:r w:rsidRPr="007C4923">
              <w:rPr>
                <w:b/>
                <w:caps/>
                <w:color w:val="000000"/>
              </w:rPr>
              <w:t>2</w:t>
            </w:r>
          </w:p>
        </w:tc>
        <w:tc>
          <w:tcPr>
            <w:tcW w:w="8453" w:type="dxa"/>
          </w:tcPr>
          <w:p w:rsidR="00783F4D" w:rsidRPr="007C4923" w:rsidRDefault="00783F4D" w:rsidP="006251D3">
            <w:pPr>
              <w:spacing w:line="276" w:lineRule="auto"/>
              <w:ind w:left="41"/>
              <w:jc w:val="both"/>
            </w:pPr>
            <w:r w:rsidRPr="009A735F">
              <w:t>Выработка макаронных изделий с добавками.</w:t>
            </w: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aps/>
                <w:color w:val="000000"/>
              </w:rPr>
            </w:pPr>
          </w:p>
        </w:tc>
      </w:tr>
      <w:tr w:rsidR="00783F4D" w:rsidRPr="007C4923" w:rsidTr="006251D3">
        <w:trPr>
          <w:trHeight w:val="186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b/>
                <w:color w:val="000000"/>
              </w:rPr>
            </w:pPr>
            <w:r w:rsidRPr="007C4923">
              <w:rPr>
                <w:b/>
                <w:color w:val="000000"/>
              </w:rPr>
              <w:t>2.1</w:t>
            </w:r>
          </w:p>
        </w:tc>
        <w:tc>
          <w:tcPr>
            <w:tcW w:w="8453" w:type="dxa"/>
          </w:tcPr>
          <w:p w:rsidR="00783F4D" w:rsidRPr="007C4923" w:rsidRDefault="00783F4D" w:rsidP="006251D3">
            <w:pPr>
              <w:spacing w:line="276" w:lineRule="auto"/>
              <w:ind w:left="41"/>
              <w:jc w:val="both"/>
              <w:rPr>
                <w:color w:val="000000"/>
              </w:rPr>
            </w:pPr>
            <w:r w:rsidRPr="009A735F">
              <w:rPr>
                <w:color w:val="000000"/>
              </w:rPr>
              <w:t>Методы контроля качества готовых изделий</w:t>
            </w: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783F4D" w:rsidRPr="007C4923" w:rsidTr="006251D3">
        <w:trPr>
          <w:gridAfter w:val="3"/>
          <w:wAfter w:w="9104" w:type="dxa"/>
          <w:trHeight w:val="74"/>
        </w:trPr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783F4D" w:rsidRPr="007C4923" w:rsidTr="006251D3">
        <w:trPr>
          <w:trHeight w:val="74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8453" w:type="dxa"/>
          </w:tcPr>
          <w:p w:rsidR="00783F4D" w:rsidRPr="007C4923" w:rsidRDefault="00783F4D" w:rsidP="006251D3">
            <w:pPr>
              <w:spacing w:line="276" w:lineRule="auto"/>
              <w:ind w:left="41"/>
              <w:jc w:val="both"/>
              <w:rPr>
                <w:color w:val="000000"/>
              </w:rPr>
            </w:pPr>
            <w:r w:rsidRPr="007C4923">
              <w:rPr>
                <w:color w:val="000000"/>
              </w:rPr>
              <w:t>Заключение</w:t>
            </w: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783F4D" w:rsidRPr="007C4923" w:rsidTr="006251D3">
        <w:trPr>
          <w:trHeight w:val="298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8453" w:type="dxa"/>
          </w:tcPr>
          <w:p w:rsidR="00783F4D" w:rsidRPr="007C4923" w:rsidRDefault="00783F4D" w:rsidP="006251D3">
            <w:pPr>
              <w:spacing w:line="276" w:lineRule="auto"/>
              <w:ind w:left="41"/>
              <w:jc w:val="both"/>
              <w:rPr>
                <w:color w:val="000000"/>
              </w:rPr>
            </w:pPr>
            <w:r w:rsidRPr="007C4923">
              <w:rPr>
                <w:color w:val="000000"/>
              </w:rPr>
              <w:t>Список использованных источников</w:t>
            </w: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783F4D" w:rsidRPr="007C4923" w:rsidTr="006251D3">
        <w:trPr>
          <w:trHeight w:val="312"/>
        </w:trPr>
        <w:tc>
          <w:tcPr>
            <w:tcW w:w="651" w:type="dxa"/>
            <w:gridSpan w:val="2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8453" w:type="dxa"/>
          </w:tcPr>
          <w:p w:rsidR="00783F4D" w:rsidRDefault="00783F4D" w:rsidP="006251D3">
            <w:pPr>
              <w:spacing w:line="276" w:lineRule="auto"/>
              <w:ind w:left="41"/>
              <w:jc w:val="both"/>
              <w:rPr>
                <w:color w:val="000000"/>
              </w:rPr>
            </w:pPr>
            <w:r w:rsidRPr="007C4923">
              <w:rPr>
                <w:color w:val="000000"/>
              </w:rPr>
              <w:t>Приложения</w:t>
            </w:r>
          </w:p>
          <w:p w:rsidR="00783F4D" w:rsidRDefault="00783F4D" w:rsidP="006251D3">
            <w:pPr>
              <w:spacing w:line="276" w:lineRule="auto"/>
              <w:ind w:left="41"/>
              <w:jc w:val="both"/>
              <w:rPr>
                <w:color w:val="000000"/>
              </w:rPr>
            </w:pPr>
          </w:p>
          <w:p w:rsidR="00783F4D" w:rsidRPr="007C4923" w:rsidRDefault="00783F4D" w:rsidP="006251D3">
            <w:pPr>
              <w:spacing w:line="276" w:lineRule="auto"/>
              <w:ind w:left="41"/>
              <w:jc w:val="center"/>
              <w:rPr>
                <w:color w:val="000000"/>
              </w:rPr>
            </w:pPr>
          </w:p>
        </w:tc>
        <w:tc>
          <w:tcPr>
            <w:tcW w:w="513" w:type="dxa"/>
          </w:tcPr>
          <w:p w:rsidR="00783F4D" w:rsidRPr="007C4923" w:rsidRDefault="00783F4D" w:rsidP="006251D3">
            <w:pPr>
              <w:spacing w:line="276" w:lineRule="auto"/>
              <w:jc w:val="both"/>
              <w:rPr>
                <w:color w:val="000000"/>
              </w:rPr>
            </w:pPr>
          </w:p>
        </w:tc>
      </w:tr>
    </w:tbl>
    <w:p w:rsidR="00783F4D" w:rsidRDefault="00783F4D" w:rsidP="00783F4D">
      <w:pPr>
        <w:widowControl w:val="0"/>
      </w:pPr>
    </w:p>
    <w:p w:rsidR="00783F4D" w:rsidRPr="009A735F" w:rsidRDefault="00783F4D" w:rsidP="00783F4D">
      <w:pPr>
        <w:widowControl w:val="0"/>
        <w:jc w:val="center"/>
        <w:rPr>
          <w:b/>
        </w:rPr>
      </w:pPr>
      <w:r w:rsidRPr="009A735F">
        <w:rPr>
          <w:b/>
        </w:rPr>
        <w:t>Содержание разделов отчета:</w:t>
      </w:r>
    </w:p>
    <w:p w:rsidR="00783F4D" w:rsidRDefault="00783F4D" w:rsidP="00783F4D">
      <w:pPr>
        <w:widowControl w:val="0"/>
        <w:jc w:val="center"/>
      </w:pPr>
    </w:p>
    <w:p w:rsidR="00783F4D" w:rsidRPr="008B7015" w:rsidRDefault="00783F4D" w:rsidP="00783F4D">
      <w:pPr>
        <w:ind w:firstLine="851"/>
        <w:rPr>
          <w:b/>
          <w:color w:val="000000"/>
        </w:rPr>
      </w:pPr>
      <w:r w:rsidRPr="008B7015">
        <w:rPr>
          <w:b/>
          <w:color w:val="000000"/>
        </w:rPr>
        <w:t>Введение</w:t>
      </w:r>
    </w:p>
    <w:p w:rsidR="00783F4D" w:rsidRPr="008B7015" w:rsidRDefault="00783F4D" w:rsidP="00783F4D">
      <w:pPr>
        <w:ind w:firstLine="851"/>
        <w:jc w:val="both"/>
        <w:rPr>
          <w:color w:val="000000"/>
        </w:rPr>
      </w:pPr>
      <w:r w:rsidRPr="008B7015">
        <w:rPr>
          <w:color w:val="000000"/>
        </w:rPr>
        <w:t>Во введении студент раскрывает цели и задачи практики, раскрывает основные вопросы и направления своей деятельности в период прохождения практики. Здесь же предоставляется характеристика предприятия, основной базы практики. При написании характеристики предприятия необходимо осветить следующую информацию:</w:t>
      </w:r>
    </w:p>
    <w:p w:rsidR="00783F4D" w:rsidRPr="008B7015" w:rsidRDefault="00783F4D" w:rsidP="00783F4D">
      <w:pPr>
        <w:ind w:firstLine="851"/>
        <w:jc w:val="both"/>
        <w:rPr>
          <w:color w:val="000000"/>
        </w:rPr>
      </w:pPr>
      <w:r w:rsidRPr="008B7015">
        <w:rPr>
          <w:color w:val="000000"/>
        </w:rPr>
        <w:t>- полное название предприятия с указанием организационно-правовой формы;</w:t>
      </w:r>
    </w:p>
    <w:p w:rsidR="00783F4D" w:rsidRPr="008B7015" w:rsidRDefault="00783F4D" w:rsidP="00783F4D">
      <w:pPr>
        <w:ind w:firstLine="851"/>
        <w:jc w:val="both"/>
        <w:rPr>
          <w:color w:val="000000"/>
        </w:rPr>
      </w:pPr>
      <w:r w:rsidRPr="008B7015">
        <w:rPr>
          <w:color w:val="000000"/>
        </w:rPr>
        <w:t>- юридический или почтовый адрес предприятия;</w:t>
      </w:r>
    </w:p>
    <w:p w:rsidR="00783F4D" w:rsidRPr="008B7015" w:rsidRDefault="00783F4D" w:rsidP="00783F4D">
      <w:pPr>
        <w:ind w:firstLine="851"/>
        <w:jc w:val="both"/>
        <w:rPr>
          <w:color w:val="000000"/>
        </w:rPr>
      </w:pPr>
      <w:r w:rsidRPr="008B7015">
        <w:rPr>
          <w:color w:val="000000"/>
        </w:rPr>
        <w:t>- положения о  внешнем виде работников и культуре общения;</w:t>
      </w:r>
    </w:p>
    <w:p w:rsidR="00783F4D" w:rsidRPr="008B7015" w:rsidRDefault="00783F4D" w:rsidP="00783F4D">
      <w:pPr>
        <w:ind w:firstLine="851"/>
        <w:jc w:val="both"/>
        <w:rPr>
          <w:color w:val="000000"/>
        </w:rPr>
      </w:pPr>
      <w:r w:rsidRPr="008B7015">
        <w:rPr>
          <w:color w:val="000000"/>
        </w:rPr>
        <w:t>- должностные инструкции прилагаются в Приложении</w:t>
      </w:r>
      <w:proofErr w:type="gramStart"/>
      <w:r w:rsidRPr="008B7015">
        <w:rPr>
          <w:color w:val="000000"/>
        </w:rPr>
        <w:t xml:space="preserve"> В</w:t>
      </w:r>
      <w:proofErr w:type="gramEnd"/>
      <w:r w:rsidRPr="008B7015">
        <w:rPr>
          <w:color w:val="000000"/>
        </w:rPr>
        <w:t xml:space="preserve">, </w:t>
      </w:r>
    </w:p>
    <w:p w:rsidR="00783F4D" w:rsidRPr="008B7015" w:rsidRDefault="00783F4D" w:rsidP="00783F4D">
      <w:pPr>
        <w:ind w:firstLine="851"/>
        <w:rPr>
          <w:b/>
          <w:color w:val="000000"/>
        </w:rPr>
      </w:pPr>
      <w:r w:rsidRPr="008B7015">
        <w:rPr>
          <w:b/>
          <w:color w:val="000000"/>
        </w:rPr>
        <w:t>Организация процесса приготовления макаронных изделий.</w:t>
      </w:r>
    </w:p>
    <w:p w:rsidR="00783F4D" w:rsidRPr="008B7015" w:rsidRDefault="00783F4D" w:rsidP="00783F4D">
      <w:pPr>
        <w:ind w:firstLine="851"/>
        <w:rPr>
          <w:b/>
          <w:color w:val="000000"/>
        </w:rPr>
      </w:pPr>
      <w:r w:rsidRPr="008B7015">
        <w:rPr>
          <w:b/>
          <w:color w:val="000000"/>
        </w:rPr>
        <w:t>Сырье макаронного производства</w:t>
      </w:r>
    </w:p>
    <w:p w:rsidR="00783F4D" w:rsidRPr="008B7015" w:rsidRDefault="00783F4D" w:rsidP="00783F4D">
      <w:pPr>
        <w:ind w:firstLine="851"/>
        <w:jc w:val="both"/>
        <w:rPr>
          <w:color w:val="000000"/>
        </w:rPr>
      </w:pPr>
      <w:r w:rsidRPr="008B7015">
        <w:rPr>
          <w:color w:val="000000"/>
        </w:rPr>
        <w:t xml:space="preserve">Описание характеристики, требования к качеству, химический состав основного и дополнительного сырья. Пшеничная мука: сорта, свойства: газообразующая, </w:t>
      </w:r>
      <w:proofErr w:type="spellStart"/>
      <w:r w:rsidRPr="008B7015">
        <w:rPr>
          <w:color w:val="000000"/>
        </w:rPr>
        <w:t>сахарообразующая</w:t>
      </w:r>
      <w:proofErr w:type="spellEnd"/>
      <w:r w:rsidRPr="008B7015">
        <w:rPr>
          <w:color w:val="000000"/>
        </w:rPr>
        <w:t xml:space="preserve"> способность, сила муки, крупность помола требования к качеству (органолептические и физико-химические показатели). Контроль качества муки: порядок отбор проб, определение вкуса, запаха, хруста. Установление зараженности вредителями хлебных злаков, определение крупности частиц муки,  влажности и кислотности, зольности  муки.</w:t>
      </w:r>
    </w:p>
    <w:p w:rsidR="00783F4D" w:rsidRPr="008B7015" w:rsidRDefault="00783F4D" w:rsidP="00783F4D">
      <w:pPr>
        <w:ind w:firstLine="851"/>
        <w:jc w:val="both"/>
        <w:rPr>
          <w:color w:val="000000"/>
        </w:rPr>
      </w:pPr>
      <w:r w:rsidRPr="008B7015">
        <w:rPr>
          <w:color w:val="000000"/>
        </w:rPr>
        <w:t>Молоко и молочные продукты, яйцо куриное и продукты его переработки, их характеристика, органолептические и физико-химические показатели.</w:t>
      </w:r>
    </w:p>
    <w:p w:rsidR="00783F4D" w:rsidRPr="008B7015" w:rsidRDefault="00783F4D" w:rsidP="00783F4D">
      <w:pPr>
        <w:ind w:firstLine="851"/>
        <w:rPr>
          <w:b/>
          <w:color w:val="000000"/>
        </w:rPr>
      </w:pPr>
      <w:r w:rsidRPr="008B7015">
        <w:rPr>
          <w:b/>
          <w:color w:val="000000"/>
        </w:rPr>
        <w:t>Приемка, хранение, подготовка сырья к пуску в производство</w:t>
      </w:r>
    </w:p>
    <w:p w:rsidR="00783F4D" w:rsidRPr="008B7015" w:rsidRDefault="00783F4D" w:rsidP="00783F4D">
      <w:pPr>
        <w:tabs>
          <w:tab w:val="left" w:pos="1134"/>
        </w:tabs>
        <w:spacing w:after="200"/>
        <w:contextualSpacing/>
        <w:jc w:val="both"/>
      </w:pPr>
      <w:r w:rsidRPr="008B7015">
        <w:t xml:space="preserve">              Описание условий  хранения основного и дополнительного сырья на производстве. Подготовка сырья дополнительного и основного в производство. Правила взаимозаменяемости сырья.  Расчет производственных рецептур. Дозирование сырья.</w:t>
      </w:r>
      <w:r w:rsidRPr="008B7015">
        <w:rPr>
          <w:color w:val="000000"/>
        </w:rPr>
        <w:t xml:space="preserve"> </w:t>
      </w:r>
    </w:p>
    <w:p w:rsidR="00783F4D" w:rsidRPr="008B7015" w:rsidRDefault="00783F4D" w:rsidP="00783F4D">
      <w:pPr>
        <w:tabs>
          <w:tab w:val="left" w:pos="1134"/>
        </w:tabs>
        <w:spacing w:after="200"/>
        <w:contextualSpacing/>
        <w:rPr>
          <w:b/>
          <w:color w:val="000000"/>
        </w:rPr>
      </w:pPr>
      <w:r w:rsidRPr="008B7015">
        <w:rPr>
          <w:b/>
          <w:color w:val="000000"/>
        </w:rPr>
        <w:t xml:space="preserve">               Приготовление и прессование макаронного теста</w:t>
      </w:r>
    </w:p>
    <w:p w:rsidR="00783F4D" w:rsidRPr="008B7015" w:rsidRDefault="00783F4D" w:rsidP="00783F4D">
      <w:pPr>
        <w:tabs>
          <w:tab w:val="left" w:pos="1134"/>
        </w:tabs>
        <w:spacing w:after="200"/>
        <w:contextualSpacing/>
        <w:jc w:val="both"/>
      </w:pPr>
      <w:r w:rsidRPr="008B7015">
        <w:rPr>
          <w:rFonts w:ascii="Calibri" w:hAnsi="Calibri"/>
        </w:rPr>
        <w:t xml:space="preserve">              </w:t>
      </w:r>
      <w:r w:rsidRPr="008B7015">
        <w:t xml:space="preserve">Описание  способов приготовления макаронного теста, </w:t>
      </w:r>
      <w:r w:rsidRPr="008B7015">
        <w:rPr>
          <w:color w:val="000000"/>
        </w:rPr>
        <w:t xml:space="preserve"> процесса</w:t>
      </w:r>
      <w:r w:rsidRPr="008B7015">
        <w:t xml:space="preserve"> замес и образование теста, физико-химические, биохимические, коллоидные процессы, происходящие в тесте при замесе. Определение готовности теста. Описание способов приготовления</w:t>
      </w:r>
      <w:r w:rsidRPr="008B7015">
        <w:rPr>
          <w:rFonts w:ascii="Calibri" w:hAnsi="Calibri"/>
        </w:rPr>
        <w:t xml:space="preserve"> теста.</w:t>
      </w:r>
    </w:p>
    <w:p w:rsidR="00783F4D" w:rsidRPr="008B7015" w:rsidRDefault="00783F4D" w:rsidP="00783F4D">
      <w:pPr>
        <w:tabs>
          <w:tab w:val="left" w:pos="1134"/>
        </w:tabs>
        <w:spacing w:after="200"/>
        <w:contextualSpacing/>
        <w:jc w:val="both"/>
        <w:rPr>
          <w:color w:val="000000"/>
        </w:rPr>
      </w:pPr>
      <w:r w:rsidRPr="008B7015">
        <w:rPr>
          <w:rFonts w:ascii="Calibri" w:hAnsi="Calibri"/>
        </w:rPr>
        <w:t xml:space="preserve">               </w:t>
      </w:r>
      <w:r w:rsidRPr="008B7015">
        <w:rPr>
          <w:b/>
          <w:color w:val="000000"/>
        </w:rPr>
        <w:t>Возможные дефекты при приготовлении макаронных изделий</w:t>
      </w:r>
      <w:r w:rsidRPr="008B7015">
        <w:rPr>
          <w:color w:val="000000"/>
        </w:rPr>
        <w:tab/>
      </w:r>
    </w:p>
    <w:p w:rsidR="00783F4D" w:rsidRPr="008B7015" w:rsidRDefault="00783F4D" w:rsidP="00783F4D">
      <w:pPr>
        <w:tabs>
          <w:tab w:val="left" w:pos="1134"/>
        </w:tabs>
        <w:spacing w:after="200"/>
        <w:contextualSpacing/>
        <w:jc w:val="both"/>
        <w:rPr>
          <w:color w:val="000000"/>
        </w:rPr>
      </w:pPr>
      <w:r w:rsidRPr="008B7015">
        <w:rPr>
          <w:color w:val="000000"/>
        </w:rPr>
        <w:t xml:space="preserve">               Дефекты макаронных изделий, вызванные качеством сырья, способы их предотвращения. Дефекты, вызванные не правильным ведением технологического процесса: не </w:t>
      </w:r>
      <w:r w:rsidRPr="008B7015">
        <w:rPr>
          <w:color w:val="000000"/>
        </w:rPr>
        <w:lastRenderedPageBreak/>
        <w:t>правильное приготовление теста, не правильное прессование. Меры предупреждения дефектов макаронных изделий.</w:t>
      </w:r>
    </w:p>
    <w:p w:rsidR="00783F4D" w:rsidRPr="008B7015" w:rsidRDefault="00783F4D" w:rsidP="00783F4D">
      <w:pPr>
        <w:tabs>
          <w:tab w:val="left" w:pos="1134"/>
        </w:tabs>
        <w:spacing w:after="200"/>
        <w:contextualSpacing/>
        <w:jc w:val="both"/>
        <w:rPr>
          <w:color w:val="000000"/>
        </w:rPr>
      </w:pPr>
      <w:r w:rsidRPr="008B7015">
        <w:rPr>
          <w:color w:val="000000"/>
        </w:rPr>
        <w:t xml:space="preserve">               </w:t>
      </w:r>
      <w:r w:rsidRPr="008B7015">
        <w:rPr>
          <w:b/>
          <w:color w:val="000000"/>
        </w:rPr>
        <w:t xml:space="preserve"> Выработка макаронных изделий с добавками</w:t>
      </w:r>
      <w:r w:rsidRPr="008B7015">
        <w:rPr>
          <w:color w:val="000000"/>
        </w:rPr>
        <w:tab/>
      </w:r>
    </w:p>
    <w:p w:rsidR="00783F4D" w:rsidRPr="008B7015" w:rsidRDefault="00783F4D" w:rsidP="00783F4D">
      <w:pPr>
        <w:tabs>
          <w:tab w:val="left" w:pos="1134"/>
        </w:tabs>
        <w:spacing w:after="200"/>
        <w:contextualSpacing/>
        <w:jc w:val="both"/>
      </w:pPr>
      <w:r w:rsidRPr="008B7015">
        <w:rPr>
          <w:color w:val="000000"/>
        </w:rPr>
        <w:t xml:space="preserve">                Описание</w:t>
      </w:r>
      <w:r w:rsidRPr="008B7015">
        <w:rPr>
          <w:rFonts w:ascii="Calibri" w:hAnsi="Calibri"/>
        </w:rPr>
        <w:t xml:space="preserve"> </w:t>
      </w:r>
      <w:r w:rsidRPr="008B7015">
        <w:t>возможных виды добавок в макаронные изделия. Процесс замеса макаронного теста с добавками. Изготовление изделий.</w:t>
      </w:r>
    </w:p>
    <w:p w:rsidR="00783F4D" w:rsidRPr="008B7015" w:rsidRDefault="00783F4D" w:rsidP="00783F4D">
      <w:pPr>
        <w:tabs>
          <w:tab w:val="left" w:pos="1134"/>
        </w:tabs>
        <w:spacing w:after="200"/>
        <w:contextualSpacing/>
        <w:jc w:val="both"/>
        <w:rPr>
          <w:b/>
        </w:rPr>
      </w:pPr>
      <w:r w:rsidRPr="008B7015">
        <w:rPr>
          <w:b/>
        </w:rPr>
        <w:t xml:space="preserve">                 Методы контроля качества готовых изделий</w:t>
      </w:r>
    </w:p>
    <w:p w:rsidR="00783F4D" w:rsidRPr="008B7015" w:rsidRDefault="00783F4D" w:rsidP="00783F4D">
      <w:pPr>
        <w:tabs>
          <w:tab w:val="left" w:pos="1134"/>
        </w:tabs>
        <w:spacing w:after="200"/>
        <w:contextualSpacing/>
        <w:jc w:val="both"/>
        <w:rPr>
          <w:color w:val="000000"/>
        </w:rPr>
      </w:pPr>
      <w:r w:rsidRPr="008B7015">
        <w:rPr>
          <w:color w:val="000000"/>
        </w:rPr>
        <w:t xml:space="preserve">                Основные показатели качества макаронных изделий: органолептические и физико-химические. Пути улучшения качества макаронных изделий: повышение пищевой ценности, технологические мероприятия, повышающие качество или улучшение качества. </w:t>
      </w:r>
    </w:p>
    <w:p w:rsidR="00783F4D" w:rsidRPr="008B7015" w:rsidRDefault="00783F4D" w:rsidP="00783F4D">
      <w:pPr>
        <w:shd w:val="clear" w:color="auto" w:fill="FFFFFF"/>
        <w:ind w:firstLine="851"/>
        <w:jc w:val="center"/>
      </w:pPr>
      <w:r w:rsidRPr="008B7015">
        <w:rPr>
          <w:b/>
          <w:bCs/>
          <w:color w:val="000000"/>
        </w:rPr>
        <w:t>Заключение</w:t>
      </w:r>
    </w:p>
    <w:p w:rsidR="00783F4D" w:rsidRPr="008B7015" w:rsidRDefault="00783F4D" w:rsidP="00783F4D">
      <w:pPr>
        <w:ind w:firstLine="851"/>
        <w:jc w:val="both"/>
      </w:pPr>
      <w:r w:rsidRPr="008B7015">
        <w:t>В заключительной части необходимо проанализировать собранные материалы по практике. Здесь же излагаются основные выводы и предложения, вытекающие из содержания работы. Предложения должны иметь практическую значимость и обоснованность, четкую и конкретную формулировку. Возможна разработка общих рекомендаций по полученным результатам.</w:t>
      </w:r>
    </w:p>
    <w:p w:rsidR="00376449" w:rsidRPr="00B32B0E" w:rsidRDefault="00783F4D" w:rsidP="00376449">
      <w:pPr>
        <w:widowControl w:val="0"/>
        <w:jc w:val="right"/>
        <w:rPr>
          <w:i/>
        </w:rPr>
      </w:pPr>
      <w:r w:rsidRPr="00F432DB">
        <w:br w:type="column"/>
      </w:r>
      <w:r w:rsidR="00376449" w:rsidRPr="00B32B0E">
        <w:rPr>
          <w:i/>
        </w:rPr>
        <w:lastRenderedPageBreak/>
        <w:t xml:space="preserve"> </w:t>
      </w:r>
    </w:p>
    <w:p w:rsidR="00783F4D" w:rsidRPr="008B7015" w:rsidRDefault="00783F4D" w:rsidP="00783F4D">
      <w:pPr>
        <w:jc w:val="right"/>
      </w:pPr>
      <w:r>
        <w:t>Приложение</w:t>
      </w:r>
      <w:proofErr w:type="gramStart"/>
      <w:r>
        <w:t xml:space="preserve"> </w:t>
      </w:r>
      <w:r w:rsidR="00376449">
        <w:t>Б</w:t>
      </w:r>
      <w:proofErr w:type="gramEnd"/>
    </w:p>
    <w:p w:rsidR="00783F4D" w:rsidRPr="008B7015" w:rsidRDefault="00783F4D" w:rsidP="00783F4D">
      <w:pPr>
        <w:jc w:val="center"/>
      </w:pPr>
      <w:r w:rsidRPr="008B7015">
        <w:t>Государственное автономное профессиональное образовательное учреждение</w:t>
      </w:r>
    </w:p>
    <w:p w:rsidR="00783F4D" w:rsidRPr="008B7015" w:rsidRDefault="00783F4D" w:rsidP="00783F4D">
      <w:pPr>
        <w:jc w:val="center"/>
      </w:pPr>
      <w:r w:rsidRPr="008B7015">
        <w:t xml:space="preserve"> «Оренбургский государственный колледж»</w:t>
      </w: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  <w:rPr>
          <w:b/>
        </w:rPr>
      </w:pPr>
      <w:r w:rsidRPr="008B7015">
        <w:rPr>
          <w:b/>
        </w:rPr>
        <w:t>ДНЕВНИК</w:t>
      </w:r>
    </w:p>
    <w:p w:rsidR="00783F4D" w:rsidRPr="008B7015" w:rsidRDefault="00783F4D" w:rsidP="00783F4D">
      <w:pPr>
        <w:jc w:val="center"/>
        <w:rPr>
          <w:b/>
        </w:rPr>
      </w:pPr>
      <w:r w:rsidRPr="008B7015">
        <w:rPr>
          <w:b/>
        </w:rPr>
        <w:t>ПО ПРОИЗВОДСТВЕННОЙ ПРАКТИКЕ</w:t>
      </w: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8B7015">
        <w:rPr>
          <w:b/>
        </w:rPr>
        <w:t>ПМ 04.  Производство макаронных изделий</w:t>
      </w:r>
      <w:r w:rsidRPr="008B7015">
        <w:rPr>
          <w:b/>
          <w:bCs/>
        </w:rPr>
        <w:t>.</w:t>
      </w:r>
      <w:r w:rsidRPr="008B7015">
        <w:rPr>
          <w:b/>
        </w:rPr>
        <w:tab/>
      </w:r>
    </w:p>
    <w:p w:rsidR="00783F4D" w:rsidRPr="008B7015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</w:p>
    <w:p w:rsidR="00783F4D" w:rsidRPr="008B7015" w:rsidRDefault="00783F4D" w:rsidP="00783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B7015">
        <w:rPr>
          <w:color w:val="000000"/>
        </w:rPr>
        <w:t>19.02.03 Технология хлеба, кондитерских и макаронных изделий</w:t>
      </w:r>
    </w:p>
    <w:p w:rsidR="00783F4D" w:rsidRPr="008B7015" w:rsidRDefault="00783F4D" w:rsidP="00783F4D">
      <w:pPr>
        <w:jc w:val="center"/>
        <w:rPr>
          <w:b/>
          <w:color w:val="000000"/>
        </w:rPr>
      </w:pP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  <w:rPr>
          <w:b/>
        </w:rPr>
      </w:pPr>
    </w:p>
    <w:p w:rsidR="00783F4D" w:rsidRPr="008B7015" w:rsidRDefault="00783F4D" w:rsidP="00783F4D">
      <w:pPr>
        <w:jc w:val="center"/>
      </w:pPr>
      <w:r w:rsidRPr="008B7015">
        <w:rPr>
          <w:b/>
        </w:rPr>
        <w:t>База практики</w:t>
      </w:r>
      <w:r w:rsidRPr="008B7015">
        <w:t xml:space="preserve"> _______________________________________________________________</w:t>
      </w:r>
    </w:p>
    <w:p w:rsidR="00783F4D" w:rsidRPr="008B7015" w:rsidRDefault="00783F4D" w:rsidP="00783F4D">
      <w:pPr>
        <w:jc w:val="center"/>
      </w:pPr>
      <w:r w:rsidRPr="008B7015">
        <w:t>(полное наименование предприятия/организации)</w:t>
      </w:r>
    </w:p>
    <w:p w:rsidR="00783F4D" w:rsidRPr="008B7015" w:rsidRDefault="00783F4D" w:rsidP="00783F4D">
      <w:pPr>
        <w:jc w:val="center"/>
      </w:pPr>
    </w:p>
    <w:p w:rsidR="00783F4D" w:rsidRPr="008B7015" w:rsidRDefault="00783F4D" w:rsidP="00783F4D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783F4D" w:rsidRPr="008B7015" w:rsidTr="006251D3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783F4D" w:rsidRPr="008B7015" w:rsidRDefault="00783F4D" w:rsidP="006251D3">
            <w:pPr>
              <w:jc w:val="both"/>
            </w:pPr>
            <w:r w:rsidRPr="008B7015">
              <w:rPr>
                <w:b/>
              </w:rPr>
              <w:t>Обучающийс</w:t>
            </w:r>
            <w:proofErr w:type="gramStart"/>
            <w:r w:rsidRPr="008B7015">
              <w:rPr>
                <w:b/>
              </w:rPr>
              <w:t>я(</w:t>
            </w:r>
            <w:proofErr w:type="gramEnd"/>
            <w:r w:rsidRPr="008B7015">
              <w:rPr>
                <w:b/>
              </w:rPr>
              <w:t>-</w:t>
            </w:r>
            <w:proofErr w:type="spellStart"/>
            <w:r w:rsidRPr="008B7015">
              <w:rPr>
                <w:b/>
              </w:rPr>
              <w:t>аяся</w:t>
            </w:r>
            <w:proofErr w:type="spellEnd"/>
            <w:r w:rsidRPr="008B7015">
              <w:rPr>
                <w:b/>
              </w:rPr>
              <w:t xml:space="preserve">) </w:t>
            </w:r>
            <w:r w:rsidRPr="008B7015">
              <w:t>___________________________________________</w:t>
            </w:r>
          </w:p>
          <w:p w:rsidR="00783F4D" w:rsidRPr="008B7015" w:rsidRDefault="00783F4D" w:rsidP="006251D3">
            <w:pPr>
              <w:jc w:val="center"/>
            </w:pPr>
            <w:r w:rsidRPr="008B7015">
              <w:t>(Ф.И.О., № группы)</w:t>
            </w:r>
          </w:p>
          <w:p w:rsidR="00783F4D" w:rsidRPr="008B7015" w:rsidRDefault="00783F4D" w:rsidP="006251D3">
            <w:pPr>
              <w:jc w:val="center"/>
              <w:rPr>
                <w:b/>
              </w:rPr>
            </w:pPr>
          </w:p>
          <w:p w:rsidR="00783F4D" w:rsidRPr="008B7015" w:rsidRDefault="00783F4D" w:rsidP="006251D3">
            <w:r w:rsidRPr="008B7015">
              <w:rPr>
                <w:b/>
              </w:rPr>
              <w:t>Руководитель практики</w:t>
            </w:r>
            <w:r w:rsidRPr="008B7015">
              <w:t xml:space="preserve"> от организации ___________________________________________</w:t>
            </w:r>
          </w:p>
          <w:p w:rsidR="00783F4D" w:rsidRPr="008B7015" w:rsidRDefault="00783F4D" w:rsidP="006251D3">
            <w:pPr>
              <w:jc w:val="center"/>
            </w:pPr>
            <w:r w:rsidRPr="008B7015">
              <w:t xml:space="preserve">  (Ф.И.О.)</w:t>
            </w:r>
          </w:p>
          <w:p w:rsidR="00783F4D" w:rsidRPr="008B7015" w:rsidRDefault="00783F4D" w:rsidP="006251D3">
            <w:pPr>
              <w:rPr>
                <w:b/>
              </w:rPr>
            </w:pPr>
          </w:p>
          <w:p w:rsidR="00783F4D" w:rsidRPr="008B7015" w:rsidRDefault="00783F4D" w:rsidP="006251D3">
            <w:r w:rsidRPr="008B7015">
              <w:rPr>
                <w:b/>
              </w:rPr>
              <w:t>Руководитель практики от ГАПОУ «ОГК»</w:t>
            </w:r>
            <w:r w:rsidRPr="008B7015">
              <w:t xml:space="preserve"> ____________________________________</w:t>
            </w:r>
          </w:p>
          <w:p w:rsidR="00783F4D" w:rsidRPr="008B7015" w:rsidRDefault="00783F4D" w:rsidP="006251D3">
            <w:pPr>
              <w:jc w:val="center"/>
            </w:pPr>
            <w:r w:rsidRPr="008B7015">
              <w:t xml:space="preserve">  (Ф.И.О.)</w:t>
            </w:r>
          </w:p>
          <w:p w:rsidR="00783F4D" w:rsidRPr="008B7015" w:rsidRDefault="00783F4D" w:rsidP="006251D3">
            <w:pPr>
              <w:jc w:val="center"/>
            </w:pPr>
          </w:p>
          <w:p w:rsidR="00783F4D" w:rsidRPr="008B7015" w:rsidRDefault="00783F4D" w:rsidP="006251D3">
            <w:pPr>
              <w:jc w:val="center"/>
            </w:pPr>
          </w:p>
        </w:tc>
      </w:tr>
    </w:tbl>
    <w:p w:rsidR="00783F4D" w:rsidRPr="008B7015" w:rsidRDefault="00783F4D" w:rsidP="00783F4D">
      <w:pPr>
        <w:ind w:firstLine="709"/>
        <w:jc w:val="both"/>
      </w:pPr>
    </w:p>
    <w:p w:rsidR="00783F4D" w:rsidRPr="008B7015" w:rsidRDefault="00783F4D" w:rsidP="00783F4D">
      <w:pPr>
        <w:ind w:firstLine="709"/>
        <w:jc w:val="both"/>
      </w:pPr>
    </w:p>
    <w:p w:rsidR="00783F4D" w:rsidRPr="008B7015" w:rsidRDefault="00783F4D" w:rsidP="00783F4D">
      <w:pPr>
        <w:ind w:firstLine="709"/>
        <w:jc w:val="both"/>
      </w:pPr>
    </w:p>
    <w:p w:rsidR="00783F4D" w:rsidRPr="008B7015" w:rsidRDefault="00783F4D" w:rsidP="00783F4D">
      <w:pPr>
        <w:ind w:firstLine="709"/>
        <w:jc w:val="both"/>
      </w:pPr>
    </w:p>
    <w:p w:rsidR="00783F4D" w:rsidRPr="008B7015" w:rsidRDefault="00783F4D" w:rsidP="00783F4D">
      <w:pPr>
        <w:ind w:firstLine="709"/>
        <w:jc w:val="both"/>
      </w:pPr>
    </w:p>
    <w:p w:rsidR="00783F4D" w:rsidRPr="008B7015" w:rsidRDefault="00783F4D" w:rsidP="00783F4D">
      <w:pPr>
        <w:ind w:firstLine="709"/>
        <w:jc w:val="both"/>
      </w:pPr>
    </w:p>
    <w:p w:rsidR="00783F4D" w:rsidRPr="008B7015" w:rsidRDefault="00783F4D" w:rsidP="00783F4D">
      <w:pPr>
        <w:ind w:firstLine="709"/>
        <w:jc w:val="both"/>
      </w:pPr>
    </w:p>
    <w:p w:rsidR="00783F4D" w:rsidRPr="008B7015" w:rsidRDefault="00783F4D" w:rsidP="00783F4D">
      <w:pPr>
        <w:ind w:firstLine="709"/>
        <w:jc w:val="both"/>
      </w:pPr>
    </w:p>
    <w:p w:rsidR="00783F4D" w:rsidRPr="008B7015" w:rsidRDefault="00783F4D" w:rsidP="00783F4D">
      <w:pPr>
        <w:jc w:val="center"/>
      </w:pPr>
    </w:p>
    <w:p w:rsidR="00783F4D" w:rsidRDefault="00783F4D" w:rsidP="00783F4D">
      <w:pPr>
        <w:jc w:val="center"/>
      </w:pPr>
      <w:r w:rsidRPr="008B7015">
        <w:t>Оренбург 20__.</w:t>
      </w:r>
    </w:p>
    <w:p w:rsidR="00783F4D" w:rsidRDefault="00783F4D" w:rsidP="00783F4D">
      <w:pPr>
        <w:jc w:val="center"/>
      </w:pPr>
    </w:p>
    <w:p w:rsidR="00783F4D" w:rsidRDefault="00783F4D" w:rsidP="00783F4D">
      <w:pPr>
        <w:jc w:val="center"/>
      </w:pPr>
    </w:p>
    <w:p w:rsidR="00783F4D" w:rsidRDefault="00783F4D" w:rsidP="00783F4D">
      <w:pPr>
        <w:jc w:val="center"/>
      </w:pPr>
    </w:p>
    <w:p w:rsidR="00783F4D" w:rsidRDefault="00783F4D" w:rsidP="00783F4D">
      <w:pPr>
        <w:jc w:val="center"/>
      </w:pPr>
    </w:p>
    <w:p w:rsidR="00783F4D" w:rsidRDefault="00783F4D" w:rsidP="00783F4D">
      <w:pPr>
        <w:jc w:val="center"/>
      </w:pPr>
    </w:p>
    <w:p w:rsidR="00783F4D" w:rsidRPr="00B32B0E" w:rsidRDefault="00783F4D" w:rsidP="00783F4D">
      <w:pPr>
        <w:jc w:val="center"/>
        <w:rPr>
          <w:i/>
        </w:rPr>
      </w:pPr>
      <w:r w:rsidRPr="00B32B0E">
        <w:rPr>
          <w:i/>
        </w:rPr>
        <w:t>Внутренние страницы дневника по производственной практике</w:t>
      </w:r>
    </w:p>
    <w:p w:rsidR="00783F4D" w:rsidRPr="00B32B0E" w:rsidRDefault="00783F4D" w:rsidP="00783F4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5054"/>
        <w:gridCol w:w="1480"/>
        <w:gridCol w:w="2374"/>
      </w:tblGrid>
      <w:tr w:rsidR="00783F4D" w:rsidRPr="00B32B0E" w:rsidTr="006251D3">
        <w:tc>
          <w:tcPr>
            <w:tcW w:w="1229" w:type="dxa"/>
            <w:vAlign w:val="center"/>
          </w:tcPr>
          <w:p w:rsidR="00783F4D" w:rsidRPr="00B32B0E" w:rsidRDefault="00783F4D" w:rsidP="006251D3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5054" w:type="dxa"/>
            <w:vAlign w:val="center"/>
          </w:tcPr>
          <w:p w:rsidR="00783F4D" w:rsidRPr="00B32B0E" w:rsidRDefault="00783F4D" w:rsidP="006251D3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Краткое содержание выполненных работ</w:t>
            </w:r>
          </w:p>
        </w:tc>
        <w:tc>
          <w:tcPr>
            <w:tcW w:w="1480" w:type="dxa"/>
            <w:vAlign w:val="center"/>
          </w:tcPr>
          <w:p w:rsidR="00783F4D" w:rsidRPr="00B32B0E" w:rsidRDefault="00783F4D" w:rsidP="006251D3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2374" w:type="dxa"/>
          </w:tcPr>
          <w:p w:rsidR="00783F4D" w:rsidRPr="00B32B0E" w:rsidRDefault="00783F4D" w:rsidP="006251D3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Подпись руководителя практики </w:t>
            </w:r>
          </w:p>
          <w:p w:rsidR="00783F4D" w:rsidRPr="00B32B0E" w:rsidRDefault="00783F4D" w:rsidP="006251D3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от организации</w:t>
            </w: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  <w:tr w:rsidR="00783F4D" w:rsidRPr="00B32B0E" w:rsidTr="006251D3">
        <w:tc>
          <w:tcPr>
            <w:tcW w:w="1229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783F4D" w:rsidRPr="00B32B0E" w:rsidRDefault="00783F4D" w:rsidP="006251D3">
            <w:pPr>
              <w:spacing w:line="276" w:lineRule="auto"/>
              <w:jc w:val="center"/>
            </w:pPr>
          </w:p>
        </w:tc>
      </w:tr>
    </w:tbl>
    <w:p w:rsidR="00783F4D" w:rsidRPr="00B32B0E" w:rsidRDefault="00783F4D" w:rsidP="00783F4D">
      <w:pPr>
        <w:jc w:val="right"/>
        <w:rPr>
          <w:b/>
        </w:rPr>
      </w:pPr>
    </w:p>
    <w:p w:rsidR="00783F4D" w:rsidRPr="00B32B0E" w:rsidRDefault="00783F4D" w:rsidP="00783F4D">
      <w:pPr>
        <w:jc w:val="right"/>
        <w:rPr>
          <w:b/>
        </w:rPr>
      </w:pPr>
    </w:p>
    <w:p w:rsidR="00783F4D" w:rsidRPr="00B32B0E" w:rsidRDefault="00783F4D" w:rsidP="00783F4D">
      <w:pPr>
        <w:jc w:val="center"/>
        <w:rPr>
          <w:b/>
        </w:rPr>
      </w:pPr>
    </w:p>
    <w:p w:rsidR="00783F4D" w:rsidRPr="005F6338" w:rsidRDefault="00783F4D" w:rsidP="00783F4D">
      <w:pPr>
        <w:ind w:firstLine="709"/>
        <w:jc w:val="both"/>
        <w:rPr>
          <w:i/>
        </w:rPr>
      </w:pPr>
      <w:r w:rsidRPr="005F6338">
        <w:rPr>
          <w:b/>
        </w:rPr>
        <w:t>Приложения к дневнику практики</w:t>
      </w:r>
      <w:r w:rsidRPr="005F6338">
        <w:rPr>
          <w:i/>
        </w:rPr>
        <w:t>: графические, аудио-, фото-, виде</w:t>
      </w:r>
      <w:proofErr w:type="gramStart"/>
      <w:r w:rsidRPr="005F6338">
        <w:rPr>
          <w:i/>
        </w:rPr>
        <w:t>о-</w:t>
      </w:r>
      <w:proofErr w:type="gramEnd"/>
      <w:r w:rsidRPr="005F6338">
        <w:rPr>
          <w:i/>
        </w:rPr>
        <w:t>, материалы, наглядные образцы изделий, подтверждающие практический опыт, полученный на практике</w:t>
      </w:r>
    </w:p>
    <w:p w:rsidR="00783F4D" w:rsidRDefault="00783F4D" w:rsidP="00783F4D">
      <w:pPr>
        <w:spacing w:line="276" w:lineRule="auto"/>
        <w:jc w:val="right"/>
      </w:pPr>
      <w:r>
        <w:br w:type="page"/>
      </w:r>
      <w:r>
        <w:lastRenderedPageBreak/>
        <w:t>Приложение</w:t>
      </w:r>
      <w:proofErr w:type="gramStart"/>
      <w:r w:rsidR="00376449">
        <w:t xml:space="preserve"> В</w:t>
      </w:r>
      <w:proofErr w:type="gramEnd"/>
    </w:p>
    <w:p w:rsidR="00783F4D" w:rsidRPr="00476616" w:rsidRDefault="00783F4D" w:rsidP="00783F4D">
      <w:pPr>
        <w:jc w:val="center"/>
        <w:rPr>
          <w:bCs/>
          <w:sz w:val="18"/>
          <w:szCs w:val="18"/>
        </w:rPr>
      </w:pPr>
      <w:r w:rsidRPr="00476616">
        <w:rPr>
          <w:bCs/>
          <w:sz w:val="18"/>
          <w:szCs w:val="18"/>
        </w:rPr>
        <w:t xml:space="preserve">Государственное автономное профессиональное образовательное учреждение </w:t>
      </w:r>
    </w:p>
    <w:p w:rsidR="00783F4D" w:rsidRPr="00476616" w:rsidRDefault="00783F4D" w:rsidP="00783F4D">
      <w:pPr>
        <w:jc w:val="center"/>
        <w:rPr>
          <w:bCs/>
          <w:caps/>
          <w:shadow/>
          <w:sz w:val="18"/>
          <w:szCs w:val="18"/>
        </w:rPr>
      </w:pPr>
      <w:r w:rsidRPr="00476616">
        <w:rPr>
          <w:bCs/>
          <w:caps/>
          <w:shadow/>
          <w:sz w:val="18"/>
          <w:szCs w:val="18"/>
        </w:rPr>
        <w:t>«Оренбургский государственный колледж»</w:t>
      </w:r>
    </w:p>
    <w:p w:rsidR="00783F4D" w:rsidRDefault="00783F4D" w:rsidP="00783F4D">
      <w:pPr>
        <w:jc w:val="center"/>
        <w:rPr>
          <w:rFonts w:ascii="Calibri" w:hAnsi="Calibri"/>
          <w:b/>
          <w:caps/>
          <w:shadow/>
        </w:rPr>
      </w:pPr>
    </w:p>
    <w:p w:rsidR="00783F4D" w:rsidRPr="00476616" w:rsidRDefault="00783F4D" w:rsidP="00783F4D">
      <w:pPr>
        <w:jc w:val="center"/>
        <w:rPr>
          <w:rFonts w:ascii="Calibri" w:hAnsi="Calibri"/>
          <w:b/>
          <w:caps/>
          <w:shadow/>
          <w:sz w:val="20"/>
          <w:szCs w:val="20"/>
        </w:rPr>
      </w:pPr>
      <w:r w:rsidRPr="00476616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 xml:space="preserve">Характеристика профессиональной деятельности </w:t>
      </w:r>
      <w:proofErr w:type="gramStart"/>
      <w:r w:rsidRPr="00476616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>обучающегося</w:t>
      </w:r>
      <w:proofErr w:type="gramEnd"/>
      <w:r w:rsidRPr="00476616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 xml:space="preserve"> </w:t>
      </w:r>
    </w:p>
    <w:p w:rsidR="00783F4D" w:rsidRPr="00476616" w:rsidRDefault="00783F4D" w:rsidP="00783F4D">
      <w:pPr>
        <w:jc w:val="center"/>
        <w:rPr>
          <w:rFonts w:ascii="Calibri" w:hAnsi="Calibri"/>
          <w:b/>
          <w:caps/>
          <w:shadow/>
          <w:sz w:val="22"/>
          <w:szCs w:val="22"/>
        </w:rPr>
      </w:pPr>
      <w:r w:rsidRPr="00476616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>во время производственной практики</w:t>
      </w:r>
    </w:p>
    <w:p w:rsidR="00783F4D" w:rsidRPr="00BB75AA" w:rsidRDefault="00783F4D" w:rsidP="00783F4D">
      <w:pPr>
        <w:jc w:val="center"/>
        <w:rPr>
          <w:rFonts w:ascii="Calibri" w:hAnsi="Calibri"/>
          <w:b/>
          <w:caps/>
          <w:shadow/>
        </w:rPr>
      </w:pPr>
    </w:p>
    <w:p w:rsidR="00783F4D" w:rsidRPr="00476616" w:rsidRDefault="00783F4D" w:rsidP="00783F4D">
      <w:pPr>
        <w:spacing w:line="276" w:lineRule="auto"/>
        <w:ind w:firstLine="6"/>
        <w:jc w:val="both"/>
        <w:rPr>
          <w:sz w:val="20"/>
          <w:szCs w:val="20"/>
        </w:rPr>
      </w:pPr>
      <w:r w:rsidRPr="00476616">
        <w:rPr>
          <w:sz w:val="20"/>
          <w:szCs w:val="20"/>
        </w:rPr>
        <w:t>Обучающийся</w:t>
      </w:r>
      <w:proofErr w:type="gramStart"/>
      <w:r w:rsidRPr="00476616">
        <w:rPr>
          <w:sz w:val="20"/>
          <w:szCs w:val="20"/>
        </w:rPr>
        <w:t xml:space="preserve"> (-</w:t>
      </w:r>
      <w:proofErr w:type="spellStart"/>
      <w:proofErr w:type="gramEnd"/>
      <w:r w:rsidRPr="00476616">
        <w:rPr>
          <w:sz w:val="20"/>
          <w:szCs w:val="20"/>
        </w:rPr>
        <w:t>аяся</w:t>
      </w:r>
      <w:proofErr w:type="spellEnd"/>
      <w:r w:rsidRPr="00476616">
        <w:rPr>
          <w:sz w:val="20"/>
          <w:szCs w:val="20"/>
        </w:rPr>
        <w:t xml:space="preserve">)__________________________________________________ № группы ____ по специальности  </w:t>
      </w:r>
      <w:r w:rsidRPr="005644E9">
        <w:rPr>
          <w:i/>
          <w:sz w:val="20"/>
          <w:szCs w:val="20"/>
          <w:u w:val="single"/>
        </w:rPr>
        <w:t>19.02.03 Технология хлеба, кондитерских и макаронных изделий</w:t>
      </w:r>
      <w:r>
        <w:rPr>
          <w:i/>
          <w:sz w:val="20"/>
          <w:szCs w:val="20"/>
          <w:u w:val="single"/>
        </w:rPr>
        <w:t xml:space="preserve"> </w:t>
      </w:r>
      <w:r w:rsidRPr="00476616">
        <w:rPr>
          <w:sz w:val="20"/>
          <w:szCs w:val="20"/>
        </w:rPr>
        <w:t>проходил</w:t>
      </w:r>
      <w:r>
        <w:rPr>
          <w:sz w:val="20"/>
          <w:szCs w:val="20"/>
        </w:rPr>
        <w:t xml:space="preserve"> </w:t>
      </w:r>
      <w:r w:rsidRPr="00476616">
        <w:rPr>
          <w:sz w:val="20"/>
          <w:szCs w:val="20"/>
        </w:rPr>
        <w:t xml:space="preserve">(-а) производственную практику в рамках профессионального модуля </w:t>
      </w:r>
      <w:r w:rsidRPr="005644E9">
        <w:rPr>
          <w:i/>
          <w:sz w:val="20"/>
          <w:szCs w:val="20"/>
          <w:u w:val="single"/>
        </w:rPr>
        <w:t xml:space="preserve">ПМ 04.  Производство макаронных изделий </w:t>
      </w:r>
      <w:r>
        <w:rPr>
          <w:i/>
          <w:sz w:val="20"/>
          <w:szCs w:val="20"/>
          <w:u w:val="single"/>
        </w:rPr>
        <w:t xml:space="preserve"> </w:t>
      </w:r>
      <w:r w:rsidRPr="00476616">
        <w:rPr>
          <w:sz w:val="20"/>
          <w:szCs w:val="20"/>
        </w:rPr>
        <w:t xml:space="preserve">с «___» ___________ 20__ г. по «___» ________ 20__г. </w:t>
      </w:r>
    </w:p>
    <w:p w:rsidR="00783F4D" w:rsidRPr="00476616" w:rsidRDefault="00783F4D" w:rsidP="00783F4D">
      <w:pPr>
        <w:spacing w:line="276" w:lineRule="auto"/>
        <w:ind w:firstLine="6"/>
        <w:rPr>
          <w:sz w:val="20"/>
          <w:szCs w:val="20"/>
        </w:rPr>
      </w:pPr>
      <w:r>
        <w:rPr>
          <w:sz w:val="20"/>
          <w:szCs w:val="20"/>
        </w:rPr>
        <w:t xml:space="preserve">На </w:t>
      </w:r>
      <w:r w:rsidRPr="00476616">
        <w:rPr>
          <w:sz w:val="20"/>
          <w:szCs w:val="20"/>
        </w:rPr>
        <w:t>базе _____________________________________________________________</w:t>
      </w:r>
      <w:r>
        <w:rPr>
          <w:sz w:val="20"/>
          <w:szCs w:val="20"/>
        </w:rPr>
        <w:t>___________________</w:t>
      </w:r>
      <w:r w:rsidRPr="00476616">
        <w:rPr>
          <w:sz w:val="20"/>
          <w:szCs w:val="20"/>
        </w:rPr>
        <w:t>______________</w:t>
      </w:r>
    </w:p>
    <w:p w:rsidR="00783F4D" w:rsidRPr="00476616" w:rsidRDefault="00783F4D" w:rsidP="00783F4D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476616">
        <w:rPr>
          <w:i/>
          <w:sz w:val="16"/>
          <w:szCs w:val="16"/>
        </w:rPr>
        <w:t xml:space="preserve"> (Полное наименование предприятия, организации)</w:t>
      </w:r>
    </w:p>
    <w:p w:rsidR="00783F4D" w:rsidRPr="00B32B0E" w:rsidRDefault="00783F4D" w:rsidP="00783F4D">
      <w:pPr>
        <w:ind w:firstLine="6"/>
        <w:jc w:val="both"/>
        <w:rPr>
          <w:sz w:val="16"/>
          <w:szCs w:val="16"/>
        </w:rPr>
      </w:pPr>
    </w:p>
    <w:p w:rsidR="00783F4D" w:rsidRPr="00476616" w:rsidRDefault="00783F4D" w:rsidP="00783F4D">
      <w:pPr>
        <w:pStyle w:val="11"/>
        <w:ind w:firstLine="708"/>
        <w:jc w:val="both"/>
        <w:rPr>
          <w:rFonts w:ascii="Times New Roman" w:hAnsi="Times New Roman"/>
          <w:sz w:val="20"/>
          <w:szCs w:val="20"/>
        </w:rPr>
      </w:pPr>
      <w:r w:rsidRPr="00476616">
        <w:rPr>
          <w:rFonts w:ascii="Times New Roman" w:hAnsi="Times New Roman"/>
          <w:sz w:val="20"/>
          <w:szCs w:val="20"/>
        </w:rPr>
        <w:t xml:space="preserve">За время прохождения практики </w:t>
      </w:r>
      <w:proofErr w:type="gramStart"/>
      <w:r w:rsidRPr="00476616">
        <w:rPr>
          <w:rFonts w:ascii="Times New Roman" w:hAnsi="Times New Roman"/>
          <w:sz w:val="20"/>
          <w:szCs w:val="20"/>
        </w:rPr>
        <w:t>обучающийся</w:t>
      </w:r>
      <w:proofErr w:type="gramEnd"/>
      <w:r w:rsidRPr="00476616">
        <w:rPr>
          <w:rFonts w:ascii="Times New Roman" w:hAnsi="Times New Roman"/>
          <w:sz w:val="20"/>
          <w:szCs w:val="20"/>
        </w:rPr>
        <w:t xml:space="preserve"> продемонстрировал следующие результаты деятельности:</w:t>
      </w:r>
    </w:p>
    <w:p w:rsidR="00783F4D" w:rsidRPr="00476616" w:rsidRDefault="00783F4D" w:rsidP="00783F4D">
      <w:pPr>
        <w:pStyle w:val="11"/>
        <w:numPr>
          <w:ilvl w:val="0"/>
          <w:numId w:val="28"/>
        </w:num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</w:t>
      </w:r>
      <w:r w:rsidRPr="00476616">
        <w:rPr>
          <w:rFonts w:ascii="Times New Roman" w:hAnsi="Times New Roman"/>
          <w:b/>
          <w:sz w:val="20"/>
          <w:szCs w:val="20"/>
        </w:rPr>
        <w:t>своение общих компетенций:</w:t>
      </w:r>
    </w:p>
    <w:tbl>
      <w:tblPr>
        <w:tblW w:w="10456" w:type="dxa"/>
        <w:jc w:val="center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2"/>
        <w:gridCol w:w="25"/>
        <w:gridCol w:w="2169"/>
      </w:tblGrid>
      <w:tr w:rsidR="00783F4D" w:rsidRPr="00B32B0E" w:rsidTr="006251D3">
        <w:trPr>
          <w:trHeight w:val="351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476616">
              <w:rPr>
                <w:b/>
                <w:sz w:val="20"/>
                <w:szCs w:val="20"/>
              </w:rPr>
              <w:t>ОК</w:t>
            </w:r>
            <w:proofErr w:type="gramStart"/>
            <w:r w:rsidRPr="00476616">
              <w:rPr>
                <w:b/>
                <w:sz w:val="20"/>
                <w:szCs w:val="20"/>
              </w:rPr>
              <w:t>1</w:t>
            </w:r>
            <w:proofErr w:type="gramEnd"/>
            <w:r w:rsidRPr="00476616">
              <w:rPr>
                <w:b/>
                <w:sz w:val="20"/>
                <w:szCs w:val="20"/>
              </w:rPr>
              <w:t>.</w:t>
            </w:r>
            <w:r>
              <w:t xml:space="preserve"> </w:t>
            </w:r>
            <w:r w:rsidRPr="005644E9">
              <w:rPr>
                <w:b/>
                <w:sz w:val="20"/>
                <w:szCs w:val="20"/>
              </w:rPr>
              <w:t>Понимать сущность и социальную значимость своей будущей профессии проявлять к ней устойчивый интерес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 xml:space="preserve"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 xml:space="preserve">Испытывает уважение к представителям выбранной профессии, осознает ее социальную значимость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>Проявляет устойчивый интерес к формированию профессиональных знаний к способам и результатам труда, удовлетворенность трудом.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jc w:val="both"/>
              <w:rPr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5644E9">
              <w:rPr>
                <w:i/>
                <w:sz w:val="20"/>
                <w:szCs w:val="20"/>
              </w:rPr>
              <w:t>ориентирован</w:t>
            </w:r>
            <w:proofErr w:type="gramEnd"/>
            <w:r w:rsidRPr="005644E9">
              <w:rPr>
                <w:i/>
                <w:sz w:val="20"/>
                <w:szCs w:val="20"/>
              </w:rPr>
              <w:t xml:space="preserve"> на получение более высокого уровня квалификации.</w:t>
            </w:r>
            <w:r w:rsidRPr="00476616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476616">
              <w:rPr>
                <w:b/>
                <w:sz w:val="20"/>
                <w:szCs w:val="20"/>
              </w:rPr>
              <w:t xml:space="preserve">ОК 2. </w:t>
            </w:r>
            <w:r w:rsidRPr="005644E9">
              <w:rPr>
                <w:b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5644E9">
              <w:rPr>
                <w:i/>
                <w:color w:val="000000"/>
                <w:sz w:val="20"/>
                <w:szCs w:val="20"/>
              </w:rPr>
              <w:t>Адекватно оценивает возникающие профессиональные задачи</w:t>
            </w:r>
            <w:proofErr w:type="gramStart"/>
            <w:r w:rsidRPr="005644E9">
              <w:rPr>
                <w:i/>
                <w:color w:val="000000"/>
                <w:sz w:val="20"/>
                <w:szCs w:val="20"/>
              </w:rPr>
              <w:t>.</w:t>
            </w:r>
            <w:r w:rsidRPr="00476616">
              <w:rPr>
                <w:i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left="228"/>
              <w:jc w:val="both"/>
              <w:rPr>
                <w:i/>
                <w:spacing w:val="-4"/>
                <w:sz w:val="20"/>
                <w:szCs w:val="20"/>
              </w:rPr>
            </w:pPr>
            <w:r w:rsidRPr="005644E9">
              <w:rPr>
                <w:i/>
                <w:spacing w:val="-4"/>
                <w:sz w:val="20"/>
                <w:szCs w:val="20"/>
              </w:rPr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</w:t>
            </w:r>
            <w:proofErr w:type="gramStart"/>
            <w:r w:rsidRPr="005644E9">
              <w:rPr>
                <w:i/>
                <w:spacing w:val="-4"/>
                <w:sz w:val="20"/>
                <w:szCs w:val="20"/>
              </w:rPr>
              <w:t>.</w:t>
            </w:r>
            <w:r w:rsidRPr="00476616">
              <w:rPr>
                <w:i/>
                <w:spacing w:val="-4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>Анализирует потребности в ресурсах и планирует ресурсы в соответствии выбранным способом решения задачи.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83F4D" w:rsidRPr="005644E9" w:rsidRDefault="00783F4D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>Соотносит достигнутые результаты с поставленными целями, профессиональными нормами и образцами.</w:t>
            </w:r>
          </w:p>
          <w:p w:rsidR="00783F4D" w:rsidRPr="005644E9" w:rsidRDefault="00783F4D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>Корректирует и перестраивает деятельность в изменившихся условиях.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5644E9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5644E9">
              <w:rPr>
                <w:sz w:val="20"/>
                <w:szCs w:val="20"/>
              </w:rPr>
              <w:t>□ отлично</w:t>
            </w:r>
          </w:p>
          <w:p w:rsidR="00783F4D" w:rsidRPr="005644E9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5644E9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5644E9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145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476616">
              <w:rPr>
                <w:b/>
                <w:sz w:val="20"/>
                <w:szCs w:val="20"/>
              </w:rPr>
              <w:t xml:space="preserve">ОК 3. </w:t>
            </w:r>
            <w:r w:rsidRPr="005644E9">
              <w:rPr>
                <w:b/>
                <w:spacing w:val="-6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83F4D" w:rsidRPr="00B32B0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83F4D" w:rsidRPr="005644E9" w:rsidRDefault="00783F4D" w:rsidP="006251D3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 xml:space="preserve">Активно осуществляет ориентировку в новых условиях. </w:t>
            </w:r>
            <w:proofErr w:type="gramStart"/>
            <w:r w:rsidRPr="005644E9">
              <w:rPr>
                <w:i/>
                <w:sz w:val="20"/>
                <w:szCs w:val="20"/>
              </w:rPr>
              <w:t>Способен</w:t>
            </w:r>
            <w:proofErr w:type="gramEnd"/>
            <w:r w:rsidRPr="005644E9">
              <w:rPr>
                <w:i/>
                <w:sz w:val="20"/>
                <w:szCs w:val="20"/>
              </w:rPr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83F4D" w:rsidRPr="005644E9" w:rsidRDefault="00783F4D" w:rsidP="006251D3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83F4D" w:rsidRPr="005644E9" w:rsidRDefault="00783F4D" w:rsidP="006251D3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>Быстро собирает и использует всю информацию, необходимую для принятия решения.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83F4D" w:rsidRPr="005644E9" w:rsidRDefault="00783F4D" w:rsidP="006251D3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5644E9">
              <w:rPr>
                <w:i/>
                <w:sz w:val="20"/>
                <w:szCs w:val="20"/>
              </w:rPr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83F4D" w:rsidRPr="005644E9" w:rsidRDefault="00783F4D" w:rsidP="006251D3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proofErr w:type="gramStart"/>
            <w:r w:rsidRPr="005644E9">
              <w:rPr>
                <w:i/>
                <w:sz w:val="20"/>
                <w:szCs w:val="20"/>
              </w:rPr>
              <w:lastRenderedPageBreak/>
              <w:t>Способен</w:t>
            </w:r>
            <w:proofErr w:type="gramEnd"/>
            <w:r w:rsidRPr="005644E9">
              <w:rPr>
                <w:i/>
                <w:sz w:val="20"/>
                <w:szCs w:val="20"/>
              </w:rPr>
              <w:t xml:space="preserve"> в кризисных ситуациях пересмотреть свои цели и задачи, способы деятельности и построить новые.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83F4D" w:rsidRPr="00030A67" w:rsidRDefault="00783F4D" w:rsidP="006251D3">
            <w:pPr>
              <w:widowControl w:val="0"/>
              <w:tabs>
                <w:tab w:val="left" w:pos="305"/>
              </w:tabs>
              <w:jc w:val="both"/>
            </w:pPr>
            <w:r w:rsidRPr="005644E9">
              <w:rPr>
                <w:i/>
                <w:sz w:val="20"/>
                <w:szCs w:val="20"/>
              </w:rPr>
              <w:tab/>
              <w:t>Адекватно оценивает последствия принятых решений, предлагает способы предотвращения и способы нейтрализации рисков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5644E9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5644E9">
              <w:rPr>
                <w:sz w:val="20"/>
                <w:szCs w:val="20"/>
              </w:rPr>
              <w:t>□ отлично</w:t>
            </w:r>
          </w:p>
          <w:p w:rsidR="00783F4D" w:rsidRPr="005644E9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5644E9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5644E9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01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476616">
              <w:rPr>
                <w:b/>
                <w:sz w:val="20"/>
                <w:szCs w:val="20"/>
              </w:rPr>
              <w:t xml:space="preserve">ОК 4. </w:t>
            </w:r>
            <w:r w:rsidRPr="005644E9">
              <w:rPr>
                <w:b/>
                <w:sz w:val="20"/>
                <w:szCs w:val="20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 xml:space="preserve"> 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Анализирует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Упрощает информацию для ясности понимания и представления.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</w:pPr>
            <w:r w:rsidRPr="00476616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ОК.5</w:t>
            </w:r>
            <w:proofErr w:type="gramStart"/>
            <w:r w:rsidRPr="00476616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 xml:space="preserve"> </w:t>
            </w:r>
            <w:r w:rsidRPr="00D32F92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И</w:t>
            </w:r>
            <w:proofErr w:type="gramEnd"/>
            <w:r w:rsidRPr="00D32F92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спользовать информационно – коммуникационные технологии в профессиональной деятельности.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Самостоятельно разрабатывает  электронные средства учебного назначения.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proofErr w:type="gramStart"/>
            <w:r w:rsidRPr="00D32F92">
              <w:rPr>
                <w:i/>
                <w:sz w:val="20"/>
                <w:szCs w:val="20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ind w:left="360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Владеет техническими средствами обучения на уровне уверенного пользователя.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D32F92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D32F92">
              <w:rPr>
                <w:sz w:val="20"/>
                <w:szCs w:val="20"/>
              </w:rPr>
              <w:t>□ отлично</w:t>
            </w:r>
          </w:p>
          <w:p w:rsidR="00783F4D" w:rsidRPr="00D32F92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D32F92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D32F92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ind w:left="360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D32F92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D32F92">
              <w:rPr>
                <w:sz w:val="20"/>
                <w:szCs w:val="20"/>
              </w:rPr>
              <w:t>□ отлично</w:t>
            </w:r>
          </w:p>
          <w:p w:rsidR="00783F4D" w:rsidRPr="00D32F92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D32F92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D32F92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476616">
              <w:rPr>
                <w:b/>
                <w:sz w:val="20"/>
                <w:szCs w:val="20"/>
              </w:rPr>
              <w:t>ОК.6</w:t>
            </w:r>
            <w:proofErr w:type="gramStart"/>
            <w:r w:rsidRPr="00476616">
              <w:rPr>
                <w:b/>
                <w:sz w:val="20"/>
                <w:szCs w:val="20"/>
              </w:rPr>
              <w:t xml:space="preserve"> </w:t>
            </w:r>
            <w:r w:rsidRPr="00D32F92">
              <w:rPr>
                <w:b/>
                <w:sz w:val="20"/>
                <w:szCs w:val="20"/>
              </w:rPr>
              <w:t>Р</w:t>
            </w:r>
            <w:proofErr w:type="gramEnd"/>
            <w:r w:rsidRPr="00D32F92">
              <w:rPr>
                <w:b/>
                <w:sz w:val="20"/>
                <w:szCs w:val="20"/>
              </w:rPr>
              <w:t>аботать в коллективе и команде, эффективно общаться с коллегами, руководством, потребителями.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 xml:space="preserve">Представляет убедительные и обоснованные аргументы, четко и понятно излагает свою точку зрения.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 xml:space="preserve">Предоставляет четкую устную и письменную информацию с учетом ее влияния на собеседника.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D32F92" w:rsidRDefault="00783F4D" w:rsidP="006251D3">
            <w:pPr>
              <w:ind w:left="360"/>
              <w:rPr>
                <w:i/>
                <w:sz w:val="20"/>
                <w:szCs w:val="20"/>
              </w:rPr>
            </w:pPr>
            <w:r w:rsidRPr="00D32F92">
              <w:rPr>
                <w:i/>
                <w:sz w:val="20"/>
                <w:szCs w:val="20"/>
              </w:rPr>
              <w:t>Строит свое поведение в соответствии с ситуацией.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D32F92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D32F92">
              <w:rPr>
                <w:sz w:val="20"/>
                <w:szCs w:val="20"/>
              </w:rPr>
              <w:t>□ отлично</w:t>
            </w:r>
          </w:p>
          <w:p w:rsidR="00783F4D" w:rsidRPr="00D32F92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D32F92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D32F92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83F4D" w:rsidRPr="00EC068B" w:rsidRDefault="00783F4D" w:rsidP="006251D3">
            <w:pPr>
              <w:tabs>
                <w:tab w:val="left" w:pos="7250"/>
              </w:tabs>
              <w:rPr>
                <w:rFonts w:ascii="Times New Roman Полужирный" w:hAnsi="Times New Roman Полужирный"/>
                <w:spacing w:val="-4"/>
                <w:sz w:val="20"/>
                <w:szCs w:val="20"/>
              </w:rPr>
            </w:pPr>
            <w:r w:rsidRPr="00EC068B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ОК.7</w:t>
            </w:r>
            <w:proofErr w:type="gramStart"/>
            <w:r w:rsidRPr="00EC068B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 xml:space="preserve"> </w:t>
            </w:r>
            <w:r w:rsidRPr="00D32F92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Б</w:t>
            </w:r>
            <w:proofErr w:type="gramEnd"/>
            <w:r w:rsidRPr="00D32F92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рать на себя ответственность за работу членов команды (подчиненных), результат выполнения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rPr>
                <w:b/>
                <w:i/>
                <w:sz w:val="20"/>
                <w:szCs w:val="20"/>
              </w:rPr>
            </w:pPr>
            <w:r w:rsidRPr="00476616">
              <w:rPr>
                <w:i/>
                <w:sz w:val="20"/>
                <w:szCs w:val="20"/>
              </w:rPr>
              <w:t>Адекватно оценивает свою роль  и обязанности при работе в команде.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476616" w:rsidRDefault="00783F4D" w:rsidP="006251D3">
            <w:pPr>
              <w:rPr>
                <w:b/>
                <w:i/>
                <w:sz w:val="20"/>
                <w:szCs w:val="20"/>
              </w:rPr>
            </w:pPr>
            <w:r w:rsidRPr="00476616">
              <w:rPr>
                <w:i/>
                <w:sz w:val="20"/>
                <w:szCs w:val="20"/>
              </w:rPr>
              <w:lastRenderedPageBreak/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B848DE">
              <w:rPr>
                <w:b/>
                <w:sz w:val="20"/>
                <w:szCs w:val="2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83F4D" w:rsidRPr="00B848DE" w:rsidRDefault="00783F4D" w:rsidP="006251D3">
            <w:pPr>
              <w:rPr>
                <w:i/>
                <w:sz w:val="20"/>
                <w:szCs w:val="20"/>
              </w:rPr>
            </w:pPr>
            <w:r w:rsidRPr="00B848DE">
              <w:rPr>
                <w:i/>
                <w:sz w:val="20"/>
                <w:szCs w:val="20"/>
              </w:rPr>
              <w:t xml:space="preserve">Самостоятельно ставит цели профессионального и личностного саморазвития, наряду с целями повышения квалификации. </w:t>
            </w:r>
            <w:proofErr w:type="gramStart"/>
            <w:r w:rsidRPr="00B848DE">
              <w:rPr>
                <w:i/>
                <w:sz w:val="20"/>
                <w:szCs w:val="20"/>
              </w:rPr>
              <w:t>анализирует</w:t>
            </w:r>
            <w:proofErr w:type="gramEnd"/>
            <w:r w:rsidRPr="00B848DE">
              <w:rPr>
                <w:i/>
                <w:sz w:val="20"/>
                <w:szCs w:val="20"/>
              </w:rPr>
              <w:t xml:space="preserve"> \ формулирует запрос на внутренние ресурсы (знания, умения, навыки, способы деятельности, ценности, установки, свойства психики) для решения профессиональной задачи</w:t>
            </w:r>
          </w:p>
          <w:p w:rsidR="00783F4D" w:rsidRPr="00B848DE" w:rsidRDefault="00783F4D" w:rsidP="006251D3">
            <w:pPr>
              <w:tabs>
                <w:tab w:val="left" w:pos="7250"/>
              </w:tabs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9" w:type="dxa"/>
            <w:shd w:val="clear" w:color="auto" w:fill="auto"/>
          </w:tcPr>
          <w:p w:rsidR="00783F4D" w:rsidRPr="00B848DE" w:rsidRDefault="00783F4D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B848DE">
              <w:rPr>
                <w:sz w:val="20"/>
                <w:szCs w:val="20"/>
              </w:rPr>
              <w:t>□ отлично</w:t>
            </w:r>
          </w:p>
          <w:p w:rsidR="00783F4D" w:rsidRPr="00B848DE" w:rsidRDefault="00783F4D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B848DE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B848DE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83F4D" w:rsidRPr="00B848DE" w:rsidRDefault="00783F4D" w:rsidP="006251D3">
            <w:pPr>
              <w:rPr>
                <w:i/>
                <w:sz w:val="20"/>
                <w:szCs w:val="20"/>
              </w:rPr>
            </w:pPr>
            <w:r w:rsidRPr="00B848DE">
              <w:rPr>
                <w:i/>
                <w:sz w:val="20"/>
                <w:szCs w:val="20"/>
              </w:rPr>
              <w:t>- Способен адекватно оценить процесс и результат своей учебной и профессиональной деятельности.</w:t>
            </w:r>
          </w:p>
        </w:tc>
        <w:tc>
          <w:tcPr>
            <w:tcW w:w="2169" w:type="dxa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83F4D" w:rsidRPr="00B848DE" w:rsidRDefault="00783F4D" w:rsidP="006251D3">
            <w:pPr>
              <w:rPr>
                <w:i/>
                <w:sz w:val="20"/>
                <w:szCs w:val="20"/>
              </w:rPr>
            </w:pPr>
            <w:r w:rsidRPr="00B848DE">
              <w:rPr>
                <w:i/>
                <w:sz w:val="20"/>
                <w:szCs w:val="20"/>
              </w:rPr>
              <w:t>- Стремится осознать способы своего личностного и профессионального развития (личностная и профессиональная рефлексия). Использует затруднения и ошибки для достижения хорошего результата и постановки новых целей.</w:t>
            </w:r>
          </w:p>
        </w:tc>
        <w:tc>
          <w:tcPr>
            <w:tcW w:w="2169" w:type="dxa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83F4D" w:rsidRPr="00B848DE" w:rsidRDefault="00783F4D" w:rsidP="006251D3">
            <w:pPr>
              <w:rPr>
                <w:i/>
                <w:sz w:val="20"/>
                <w:szCs w:val="20"/>
              </w:rPr>
            </w:pPr>
            <w:r w:rsidRPr="00B848DE">
              <w:rPr>
                <w:i/>
                <w:sz w:val="20"/>
                <w:szCs w:val="20"/>
              </w:rPr>
              <w:t>- Ставит самостоятельные задачи самообразования и умеет переходить самостоятельно от одного этапа  к другому (есть самоорганизация, произвольность).</w:t>
            </w:r>
          </w:p>
        </w:tc>
        <w:tc>
          <w:tcPr>
            <w:tcW w:w="2169" w:type="dxa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83F4D" w:rsidRPr="00B848DE" w:rsidRDefault="00783F4D" w:rsidP="006251D3">
            <w:pPr>
              <w:rPr>
                <w:i/>
                <w:sz w:val="20"/>
                <w:szCs w:val="20"/>
              </w:rPr>
            </w:pPr>
            <w:r w:rsidRPr="00B848DE">
              <w:rPr>
                <w:i/>
                <w:sz w:val="20"/>
                <w:szCs w:val="20"/>
              </w:rPr>
              <w:t>- Участвует в профессионально значимых мероприятиях (конкурсах, конференциях, мастер-классах и т.д.)</w:t>
            </w:r>
          </w:p>
        </w:tc>
        <w:tc>
          <w:tcPr>
            <w:tcW w:w="2169" w:type="dxa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83F4D" w:rsidRPr="00B848DE" w:rsidRDefault="00783F4D" w:rsidP="006251D3">
            <w:pPr>
              <w:rPr>
                <w:i/>
                <w:sz w:val="20"/>
                <w:szCs w:val="20"/>
              </w:rPr>
            </w:pPr>
            <w:r w:rsidRPr="00B848DE">
              <w:rPr>
                <w:i/>
                <w:sz w:val="20"/>
                <w:szCs w:val="20"/>
              </w:rPr>
              <w:t xml:space="preserve">- </w:t>
            </w:r>
            <w:proofErr w:type="gramStart"/>
            <w:r w:rsidRPr="00B848DE">
              <w:rPr>
                <w:i/>
                <w:sz w:val="20"/>
                <w:szCs w:val="20"/>
              </w:rPr>
              <w:t>Открыт</w:t>
            </w:r>
            <w:proofErr w:type="gramEnd"/>
            <w:r w:rsidRPr="00B848DE">
              <w:rPr>
                <w:i/>
                <w:sz w:val="20"/>
                <w:szCs w:val="20"/>
              </w:rPr>
              <w:t xml:space="preserve"> профессиональному опыту других. Готов к принятию помощи другого человека в личностном и профессиональном саморазвитии.</w:t>
            </w:r>
          </w:p>
        </w:tc>
        <w:tc>
          <w:tcPr>
            <w:tcW w:w="2169" w:type="dxa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ОК.9</w:t>
            </w:r>
            <w:proofErr w:type="gramStart"/>
            <w:r>
              <w:rPr>
                <w:b/>
                <w:sz w:val="20"/>
                <w:szCs w:val="20"/>
              </w:rPr>
              <w:t xml:space="preserve"> </w:t>
            </w:r>
            <w:r w:rsidRPr="00B848DE">
              <w:rPr>
                <w:b/>
                <w:sz w:val="20"/>
                <w:szCs w:val="20"/>
              </w:rPr>
              <w:t>О</w:t>
            </w:r>
            <w:proofErr w:type="gramEnd"/>
            <w:r w:rsidRPr="00B848DE">
              <w:rPr>
                <w:b/>
                <w:sz w:val="20"/>
                <w:szCs w:val="20"/>
              </w:rPr>
              <w:t>риентироваться в условиях частой смены технологий в профессиональной деятельности.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B848DE" w:rsidRDefault="00783F4D" w:rsidP="006251D3">
            <w:pPr>
              <w:rPr>
                <w:i/>
                <w:sz w:val="20"/>
                <w:szCs w:val="20"/>
              </w:rPr>
            </w:pPr>
            <w:proofErr w:type="gramStart"/>
            <w:r w:rsidRPr="00B848DE">
              <w:rPr>
                <w:i/>
                <w:sz w:val="20"/>
                <w:szCs w:val="20"/>
              </w:rPr>
              <w:t>Восприимчив</w:t>
            </w:r>
            <w:proofErr w:type="gramEnd"/>
            <w:r w:rsidRPr="00B848DE">
              <w:rPr>
                <w:i/>
                <w:sz w:val="20"/>
                <w:szCs w:val="20"/>
              </w:rPr>
              <w:t xml:space="preserve"> к информации о новшествах (нормативные акты, программные продукты, технологии управления, авторские работы и проекты, выставки, конференции т.д.) и готов регулярно накапливать, изучать и применять полученные сведения.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B848DE" w:rsidRDefault="00783F4D" w:rsidP="006251D3">
            <w:pPr>
              <w:rPr>
                <w:i/>
                <w:sz w:val="20"/>
                <w:szCs w:val="20"/>
              </w:rPr>
            </w:pPr>
            <w:r w:rsidRPr="00B848DE">
              <w:rPr>
                <w:i/>
                <w:sz w:val="20"/>
                <w:szCs w:val="20"/>
              </w:rPr>
              <w:t xml:space="preserve">- Конструктивно реагирует на  изменение технологий осуществления профессиональной деятельности.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B848DE" w:rsidRDefault="00783F4D" w:rsidP="006251D3">
            <w:pPr>
              <w:rPr>
                <w:i/>
                <w:sz w:val="20"/>
                <w:szCs w:val="20"/>
              </w:rPr>
            </w:pPr>
            <w:r w:rsidRPr="00B848DE">
              <w:rPr>
                <w:i/>
                <w:sz w:val="20"/>
                <w:szCs w:val="20"/>
              </w:rPr>
              <w:t>- Своевременно вносит коррективы в свою деятельность в зависимости от изменившейся ситуации.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отлично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476616">
              <w:rPr>
                <w:sz w:val="20"/>
                <w:szCs w:val="20"/>
              </w:rPr>
              <w:t>□ удовлетворительно</w:t>
            </w:r>
          </w:p>
        </w:tc>
      </w:tr>
      <w:tr w:rsidR="00783F4D" w:rsidRPr="00B32B0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83F4D" w:rsidRPr="00B848DE" w:rsidRDefault="00783F4D" w:rsidP="006251D3">
            <w:pPr>
              <w:rPr>
                <w:i/>
                <w:sz w:val="20"/>
                <w:szCs w:val="20"/>
              </w:rPr>
            </w:pPr>
            <w:r w:rsidRPr="00B848DE">
              <w:rPr>
                <w:i/>
                <w:sz w:val="20"/>
                <w:szCs w:val="20"/>
              </w:rPr>
              <w:t xml:space="preserve"> Может провести сравнительный анализ традиционных и инновационных технологий, увидеть их сильные и слабые стороны.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83F4D" w:rsidRPr="00B848DE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848DE">
              <w:rPr>
                <w:sz w:val="20"/>
                <w:szCs w:val="20"/>
              </w:rPr>
              <w:t>□ отлично</w:t>
            </w:r>
          </w:p>
          <w:p w:rsidR="00783F4D" w:rsidRPr="00B848DE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848DE">
              <w:rPr>
                <w:sz w:val="20"/>
                <w:szCs w:val="20"/>
              </w:rPr>
              <w:t>□ хорошо</w:t>
            </w:r>
          </w:p>
          <w:p w:rsidR="00783F4D" w:rsidRPr="00476616" w:rsidRDefault="00783F4D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848DE">
              <w:rPr>
                <w:sz w:val="20"/>
                <w:szCs w:val="20"/>
              </w:rPr>
              <w:t>□ удовлетворительно</w:t>
            </w:r>
          </w:p>
        </w:tc>
      </w:tr>
    </w:tbl>
    <w:p w:rsidR="00783F4D" w:rsidRDefault="00783F4D" w:rsidP="00783F4D">
      <w:pPr>
        <w:jc w:val="both"/>
      </w:pPr>
    </w:p>
    <w:p w:rsidR="00783F4D" w:rsidRDefault="00783F4D" w:rsidP="00783F4D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sz w:val="20"/>
          <w:szCs w:val="20"/>
          <w:u w:val="single"/>
        </w:rPr>
      </w:pPr>
      <w:r w:rsidRPr="00476616">
        <w:rPr>
          <w:spacing w:val="-2"/>
          <w:sz w:val="20"/>
          <w:szCs w:val="20"/>
        </w:rPr>
        <w:t>2</w:t>
      </w:r>
      <w:r>
        <w:rPr>
          <w:spacing w:val="-2"/>
          <w:sz w:val="20"/>
          <w:szCs w:val="20"/>
        </w:rPr>
        <w:t>)</w:t>
      </w:r>
      <w:r w:rsidRPr="00476616">
        <w:rPr>
          <w:spacing w:val="-2"/>
          <w:sz w:val="20"/>
          <w:szCs w:val="20"/>
        </w:rPr>
        <w:t xml:space="preserve">. В ходе практики по </w:t>
      </w:r>
      <w:r w:rsidRPr="005644E9">
        <w:rPr>
          <w:i/>
          <w:sz w:val="20"/>
          <w:szCs w:val="20"/>
          <w:u w:val="single"/>
        </w:rPr>
        <w:t xml:space="preserve">ПМ 04.  Производство макаронных изделий </w:t>
      </w:r>
      <w:r>
        <w:rPr>
          <w:i/>
          <w:sz w:val="20"/>
          <w:szCs w:val="20"/>
          <w:u w:val="single"/>
        </w:rPr>
        <w:t xml:space="preserve"> </w:t>
      </w:r>
    </w:p>
    <w:p w:rsidR="00783F4D" w:rsidRDefault="00783F4D" w:rsidP="00783F4D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pacing w:val="-2"/>
          <w:sz w:val="20"/>
          <w:szCs w:val="20"/>
        </w:rPr>
      </w:pPr>
      <w:proofErr w:type="gramStart"/>
      <w:r w:rsidRPr="00476616">
        <w:rPr>
          <w:spacing w:val="-2"/>
          <w:sz w:val="20"/>
          <w:szCs w:val="20"/>
        </w:rPr>
        <w:t>обучающийся</w:t>
      </w:r>
      <w:proofErr w:type="gramEnd"/>
      <w:r w:rsidRPr="00476616">
        <w:rPr>
          <w:b/>
          <w:spacing w:val="-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 xml:space="preserve">на ___________________________ уровне освоил следующие </w:t>
      </w:r>
      <w:r w:rsidRPr="00476616">
        <w:rPr>
          <w:b/>
          <w:spacing w:val="-2"/>
          <w:sz w:val="20"/>
          <w:szCs w:val="20"/>
        </w:rPr>
        <w:t>профессиональные компетенции</w:t>
      </w:r>
      <w:r>
        <w:rPr>
          <w:b/>
          <w:spacing w:val="-2"/>
          <w:sz w:val="20"/>
          <w:szCs w:val="20"/>
        </w:rPr>
        <w:t xml:space="preserve"> </w:t>
      </w:r>
      <w:r w:rsidRPr="00EC068B">
        <w:rPr>
          <w:i/>
          <w:spacing w:val="-2"/>
          <w:sz w:val="20"/>
          <w:szCs w:val="20"/>
        </w:rPr>
        <w:t>(в соответствии с аттестационным листом)</w:t>
      </w:r>
      <w:r>
        <w:rPr>
          <w:spacing w:val="-2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0"/>
        <w:gridCol w:w="7367"/>
        <w:gridCol w:w="1960"/>
      </w:tblGrid>
      <w:tr w:rsidR="00783F4D" w:rsidRPr="00B848DE" w:rsidTr="006251D3">
        <w:tc>
          <w:tcPr>
            <w:tcW w:w="810" w:type="dxa"/>
          </w:tcPr>
          <w:p w:rsidR="00783F4D" w:rsidRPr="00B848DE" w:rsidRDefault="00783F4D" w:rsidP="006251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848DE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367" w:type="dxa"/>
          </w:tcPr>
          <w:p w:rsidR="00783F4D" w:rsidRPr="00B848DE" w:rsidRDefault="00783F4D" w:rsidP="006251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B848DE">
              <w:rPr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960" w:type="dxa"/>
          </w:tcPr>
          <w:p w:rsidR="00783F4D" w:rsidRPr="00B848DE" w:rsidRDefault="00783F4D" w:rsidP="006251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0"/>
                <w:szCs w:val="20"/>
              </w:rPr>
            </w:pPr>
            <w:r w:rsidRPr="00B848DE">
              <w:rPr>
                <w:spacing w:val="-2"/>
                <w:sz w:val="20"/>
                <w:szCs w:val="20"/>
              </w:rPr>
              <w:t>Подпись руководителя</w:t>
            </w:r>
          </w:p>
        </w:tc>
      </w:tr>
      <w:tr w:rsidR="00783F4D" w:rsidRPr="00B848DE" w:rsidTr="006251D3">
        <w:tc>
          <w:tcPr>
            <w:tcW w:w="810" w:type="dxa"/>
          </w:tcPr>
          <w:p w:rsidR="00783F4D" w:rsidRPr="00B848DE" w:rsidRDefault="00783F4D" w:rsidP="006251D3">
            <w:pPr>
              <w:rPr>
                <w:b/>
                <w:sz w:val="20"/>
                <w:szCs w:val="20"/>
              </w:rPr>
            </w:pPr>
            <w:r w:rsidRPr="00B848DE">
              <w:rPr>
                <w:b/>
                <w:sz w:val="20"/>
                <w:szCs w:val="20"/>
              </w:rPr>
              <w:t xml:space="preserve">ПК 4.1.   </w:t>
            </w:r>
          </w:p>
        </w:tc>
        <w:tc>
          <w:tcPr>
            <w:tcW w:w="7367" w:type="dxa"/>
          </w:tcPr>
          <w:p w:rsidR="00783F4D" w:rsidRPr="00B848DE" w:rsidRDefault="00783F4D" w:rsidP="006251D3">
            <w:pPr>
              <w:rPr>
                <w:sz w:val="20"/>
                <w:szCs w:val="20"/>
              </w:rPr>
            </w:pPr>
            <w:r w:rsidRPr="00B848DE">
              <w:rPr>
                <w:sz w:val="20"/>
                <w:szCs w:val="20"/>
              </w:rPr>
              <w:t xml:space="preserve"> Контролировать соблюдение требований к качеству сырья при производстве различных видов макаронных изделий.</w:t>
            </w:r>
          </w:p>
        </w:tc>
        <w:tc>
          <w:tcPr>
            <w:tcW w:w="1960" w:type="dxa"/>
          </w:tcPr>
          <w:p w:rsidR="00783F4D" w:rsidRPr="00B848DE" w:rsidRDefault="00783F4D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783F4D" w:rsidRPr="00B848DE" w:rsidRDefault="00783F4D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783F4D" w:rsidRPr="00B848DE" w:rsidTr="006251D3">
        <w:tc>
          <w:tcPr>
            <w:tcW w:w="810" w:type="dxa"/>
          </w:tcPr>
          <w:p w:rsidR="00783F4D" w:rsidRPr="00B848DE" w:rsidRDefault="00783F4D" w:rsidP="006251D3">
            <w:pPr>
              <w:rPr>
                <w:b/>
                <w:sz w:val="20"/>
                <w:szCs w:val="20"/>
              </w:rPr>
            </w:pPr>
            <w:r w:rsidRPr="00B848DE">
              <w:rPr>
                <w:b/>
                <w:sz w:val="20"/>
                <w:szCs w:val="20"/>
              </w:rPr>
              <w:t xml:space="preserve">ПК 4.2. </w:t>
            </w:r>
          </w:p>
        </w:tc>
        <w:tc>
          <w:tcPr>
            <w:tcW w:w="7367" w:type="dxa"/>
          </w:tcPr>
          <w:p w:rsidR="00783F4D" w:rsidRPr="00B848DE" w:rsidRDefault="00783F4D" w:rsidP="006251D3">
            <w:pPr>
              <w:rPr>
                <w:sz w:val="20"/>
                <w:szCs w:val="20"/>
              </w:rPr>
            </w:pPr>
            <w:r w:rsidRPr="00B848DE">
              <w:rPr>
                <w:sz w:val="20"/>
                <w:szCs w:val="20"/>
              </w:rPr>
              <w:t>Организовывать и осуществлять технологический процесс производства различных видов макаронных изделий.</w:t>
            </w:r>
          </w:p>
        </w:tc>
        <w:tc>
          <w:tcPr>
            <w:tcW w:w="1960" w:type="dxa"/>
          </w:tcPr>
          <w:p w:rsidR="00783F4D" w:rsidRPr="00B848DE" w:rsidRDefault="00783F4D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783F4D" w:rsidRPr="00B848DE" w:rsidRDefault="00783F4D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783F4D" w:rsidRPr="00B848DE" w:rsidTr="006251D3">
        <w:tc>
          <w:tcPr>
            <w:tcW w:w="810" w:type="dxa"/>
          </w:tcPr>
          <w:p w:rsidR="00783F4D" w:rsidRPr="00B848DE" w:rsidRDefault="00783F4D" w:rsidP="006251D3">
            <w:pPr>
              <w:rPr>
                <w:b/>
                <w:sz w:val="20"/>
                <w:szCs w:val="20"/>
              </w:rPr>
            </w:pPr>
            <w:r w:rsidRPr="00B848DE">
              <w:rPr>
                <w:b/>
                <w:sz w:val="20"/>
                <w:szCs w:val="20"/>
              </w:rPr>
              <w:t xml:space="preserve">ПК 4.3. </w:t>
            </w:r>
          </w:p>
        </w:tc>
        <w:tc>
          <w:tcPr>
            <w:tcW w:w="7367" w:type="dxa"/>
          </w:tcPr>
          <w:p w:rsidR="00783F4D" w:rsidRPr="00B848DE" w:rsidRDefault="00783F4D" w:rsidP="006251D3">
            <w:pPr>
              <w:rPr>
                <w:sz w:val="20"/>
                <w:szCs w:val="20"/>
              </w:rPr>
            </w:pPr>
            <w:r w:rsidRPr="00B848DE">
              <w:rPr>
                <w:sz w:val="20"/>
                <w:szCs w:val="20"/>
              </w:rPr>
              <w:t xml:space="preserve"> Обеспечивать эксплуатацию технологического оборудования при производстве различных видов макаронных изделий</w:t>
            </w:r>
          </w:p>
        </w:tc>
        <w:tc>
          <w:tcPr>
            <w:tcW w:w="1960" w:type="dxa"/>
          </w:tcPr>
          <w:p w:rsidR="00783F4D" w:rsidRPr="00B848DE" w:rsidRDefault="00783F4D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783F4D" w:rsidRPr="00B848DE" w:rsidRDefault="00783F4D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</w:tbl>
    <w:p w:rsidR="00783F4D" w:rsidRDefault="00783F4D" w:rsidP="00783F4D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pacing w:val="-2"/>
          <w:sz w:val="20"/>
          <w:szCs w:val="20"/>
        </w:rPr>
      </w:pPr>
    </w:p>
    <w:p w:rsidR="00783F4D" w:rsidRDefault="00783F4D" w:rsidP="00783F4D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pacing w:val="-2"/>
          <w:sz w:val="20"/>
          <w:szCs w:val="20"/>
        </w:rPr>
      </w:pPr>
    </w:p>
    <w:p w:rsidR="00783F4D" w:rsidRPr="00476616" w:rsidRDefault="00783F4D" w:rsidP="00783F4D">
      <w:pPr>
        <w:spacing w:line="276" w:lineRule="auto"/>
        <w:ind w:firstLine="567"/>
        <w:jc w:val="both"/>
        <w:rPr>
          <w:sz w:val="20"/>
          <w:szCs w:val="20"/>
        </w:rPr>
      </w:pPr>
    </w:p>
    <w:p w:rsidR="00783F4D" w:rsidRPr="00B32B0E" w:rsidRDefault="00783F4D" w:rsidP="00783F4D">
      <w:pPr>
        <w:shd w:val="clear" w:color="auto" w:fill="FFFFFF"/>
      </w:pPr>
      <w:r w:rsidRPr="00B32B0E">
        <w:t>Итоговая оценка по практике_________________________________________________________</w:t>
      </w:r>
    </w:p>
    <w:p w:rsidR="00783F4D" w:rsidRPr="00B32B0E" w:rsidRDefault="00783F4D" w:rsidP="00783F4D">
      <w:pPr>
        <w:pStyle w:val="af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83F4D" w:rsidRPr="00B32B0E" w:rsidRDefault="00783F4D" w:rsidP="00783F4D">
      <w:pPr>
        <w:ind w:firstLine="6"/>
        <w:jc w:val="both"/>
      </w:pPr>
    </w:p>
    <w:p w:rsidR="00783F4D" w:rsidRPr="00B32B0E" w:rsidRDefault="00783F4D" w:rsidP="00783F4D">
      <w:pPr>
        <w:ind w:firstLine="6"/>
        <w:jc w:val="both"/>
      </w:pPr>
      <w:r w:rsidRPr="00B32B0E">
        <w:t>_________________________________/____________________/_____________________</w:t>
      </w:r>
    </w:p>
    <w:p w:rsidR="00783F4D" w:rsidRPr="00B848DE" w:rsidRDefault="00783F4D" w:rsidP="00783F4D">
      <w:pPr>
        <w:ind w:firstLine="6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Должности руководителя практики </w:t>
      </w:r>
      <w:r w:rsidRPr="00B32B0E">
        <w:rPr>
          <w:i/>
          <w:sz w:val="16"/>
          <w:szCs w:val="16"/>
        </w:rPr>
        <w:tab/>
        <w:t>от</w:t>
      </w:r>
      <w:r>
        <w:rPr>
          <w:i/>
          <w:sz w:val="16"/>
          <w:szCs w:val="16"/>
        </w:rPr>
        <w:t xml:space="preserve"> предприятия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подпись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Ф.И.О</w:t>
      </w:r>
    </w:p>
    <w:p w:rsidR="00783F4D" w:rsidRDefault="00783F4D" w:rsidP="00783F4D">
      <w:pPr>
        <w:spacing w:line="276" w:lineRule="auto"/>
        <w:jc w:val="right"/>
      </w:pPr>
    </w:p>
    <w:p w:rsidR="00783F4D" w:rsidRDefault="00783F4D" w:rsidP="00783F4D">
      <w:pPr>
        <w:spacing w:line="276" w:lineRule="auto"/>
        <w:jc w:val="right"/>
      </w:pPr>
    </w:p>
    <w:p w:rsidR="00783F4D" w:rsidRDefault="00783F4D" w:rsidP="00783F4D">
      <w:pPr>
        <w:spacing w:line="276" w:lineRule="auto"/>
        <w:jc w:val="right"/>
      </w:pPr>
    </w:p>
    <w:p w:rsidR="00783F4D" w:rsidRDefault="00783F4D" w:rsidP="00783F4D">
      <w:pPr>
        <w:spacing w:line="276" w:lineRule="auto"/>
        <w:jc w:val="right"/>
      </w:pPr>
    </w:p>
    <w:p w:rsidR="00783F4D" w:rsidRDefault="00783F4D" w:rsidP="00783F4D">
      <w:pPr>
        <w:spacing w:line="276" w:lineRule="auto"/>
        <w:jc w:val="right"/>
      </w:pPr>
    </w:p>
    <w:p w:rsidR="00783F4D" w:rsidRDefault="00783F4D" w:rsidP="00783F4D">
      <w:pPr>
        <w:spacing w:line="276" w:lineRule="auto"/>
        <w:jc w:val="right"/>
      </w:pPr>
    </w:p>
    <w:p w:rsidR="00783F4D" w:rsidRDefault="00783F4D" w:rsidP="00783F4D">
      <w:pPr>
        <w:spacing w:line="276" w:lineRule="auto"/>
        <w:jc w:val="right"/>
      </w:pPr>
      <w:r>
        <w:t xml:space="preserve">Приложение </w:t>
      </w:r>
      <w:r w:rsidR="00376449">
        <w:t>Г</w:t>
      </w:r>
    </w:p>
    <w:p w:rsidR="00783F4D" w:rsidRPr="00DC3F1F" w:rsidRDefault="00783F4D" w:rsidP="00783F4D">
      <w:pPr>
        <w:jc w:val="center"/>
        <w:rPr>
          <w:bCs/>
          <w:sz w:val="18"/>
          <w:szCs w:val="18"/>
        </w:rPr>
      </w:pPr>
      <w:r w:rsidRPr="00DC3F1F">
        <w:rPr>
          <w:bCs/>
          <w:sz w:val="18"/>
          <w:szCs w:val="18"/>
        </w:rPr>
        <w:t xml:space="preserve">Государственное автономное профессиональное образовательное учреждение </w:t>
      </w:r>
    </w:p>
    <w:p w:rsidR="00783F4D" w:rsidRPr="00DC3F1F" w:rsidRDefault="00783F4D" w:rsidP="00783F4D">
      <w:pPr>
        <w:jc w:val="center"/>
        <w:rPr>
          <w:bCs/>
          <w:caps/>
          <w:shadow/>
          <w:sz w:val="18"/>
          <w:szCs w:val="18"/>
        </w:rPr>
      </w:pPr>
      <w:r w:rsidRPr="00DC3F1F">
        <w:rPr>
          <w:bCs/>
          <w:caps/>
          <w:shadow/>
          <w:sz w:val="18"/>
          <w:szCs w:val="18"/>
        </w:rPr>
        <w:t>«Оренбургский государственный колледж»</w:t>
      </w:r>
    </w:p>
    <w:p w:rsidR="00783F4D" w:rsidRPr="00AE11F2" w:rsidRDefault="00783F4D" w:rsidP="00783F4D">
      <w:pPr>
        <w:jc w:val="center"/>
        <w:rPr>
          <w:b/>
          <w:bCs/>
          <w:caps/>
          <w:sz w:val="16"/>
          <w:szCs w:val="16"/>
        </w:rPr>
      </w:pPr>
    </w:p>
    <w:p w:rsidR="00783F4D" w:rsidRPr="007E65AC" w:rsidRDefault="00783F4D" w:rsidP="00783F4D">
      <w:pPr>
        <w:jc w:val="center"/>
        <w:rPr>
          <w:rFonts w:ascii="Times New Roman Полужирный" w:hAnsi="Times New Roman Полужирный"/>
          <w:caps/>
          <w:shadow/>
          <w:sz w:val="22"/>
          <w:szCs w:val="22"/>
        </w:rPr>
      </w:pPr>
      <w:r w:rsidRPr="007E65AC">
        <w:rPr>
          <w:rFonts w:ascii="Times New Roman Полужирный" w:hAnsi="Times New Roman Полужирный"/>
          <w:b/>
          <w:bCs/>
          <w:caps/>
          <w:shadow/>
          <w:sz w:val="22"/>
          <w:szCs w:val="22"/>
        </w:rPr>
        <w:t>аттестационный лист по практике</w:t>
      </w:r>
    </w:p>
    <w:p w:rsidR="00783F4D" w:rsidRPr="00873F9E" w:rsidRDefault="00783F4D" w:rsidP="00783F4D">
      <w:pPr>
        <w:jc w:val="center"/>
        <w:rPr>
          <w:sz w:val="16"/>
          <w:szCs w:val="16"/>
        </w:rPr>
      </w:pPr>
      <w:r w:rsidRPr="00873F9E">
        <w:rPr>
          <w:sz w:val="16"/>
          <w:szCs w:val="16"/>
        </w:rPr>
        <w:t> </w:t>
      </w:r>
    </w:p>
    <w:p w:rsidR="00783F4D" w:rsidRPr="00DC3F1F" w:rsidRDefault="00783F4D" w:rsidP="00783F4D">
      <w:pPr>
        <w:spacing w:line="276" w:lineRule="auto"/>
        <w:jc w:val="both"/>
        <w:rPr>
          <w:sz w:val="20"/>
          <w:szCs w:val="20"/>
        </w:rPr>
      </w:pPr>
      <w:r w:rsidRPr="00B32B0E">
        <w:rPr>
          <w:sz w:val="22"/>
          <w:szCs w:val="22"/>
        </w:rPr>
        <w:t>Ф</w:t>
      </w:r>
      <w:r w:rsidRPr="00DC3F1F">
        <w:rPr>
          <w:sz w:val="20"/>
          <w:szCs w:val="20"/>
        </w:rPr>
        <w:t>.И.О.___________________________________________________________________________________,</w:t>
      </w:r>
    </w:p>
    <w:p w:rsidR="00783F4D" w:rsidRDefault="00783F4D" w:rsidP="00783F4D">
      <w:pPr>
        <w:spacing w:line="276" w:lineRule="auto"/>
        <w:jc w:val="both"/>
        <w:rPr>
          <w:sz w:val="20"/>
          <w:szCs w:val="20"/>
        </w:rPr>
      </w:pPr>
      <w:r w:rsidRPr="00DC3F1F">
        <w:rPr>
          <w:sz w:val="20"/>
          <w:szCs w:val="20"/>
        </w:rPr>
        <w:t>обучающийся (-</w:t>
      </w:r>
      <w:proofErr w:type="spellStart"/>
      <w:r w:rsidRPr="00DC3F1F">
        <w:rPr>
          <w:sz w:val="20"/>
          <w:szCs w:val="20"/>
        </w:rPr>
        <w:t>аяся</w:t>
      </w:r>
      <w:proofErr w:type="spellEnd"/>
      <w:r w:rsidRPr="00DC3F1F">
        <w:rPr>
          <w:sz w:val="20"/>
          <w:szCs w:val="20"/>
        </w:rPr>
        <w:t xml:space="preserve">) на _____ курсе по специальности </w:t>
      </w:r>
      <w:r w:rsidRPr="00AE6D19">
        <w:rPr>
          <w:i/>
          <w:sz w:val="20"/>
          <w:szCs w:val="20"/>
          <w:u w:val="single"/>
        </w:rPr>
        <w:t>19.02.03 Технология хлеба, кондитерских и макаронных изделий</w:t>
      </w:r>
      <w:r w:rsidRPr="00DC3F1F">
        <w:rPr>
          <w:i/>
          <w:iCs/>
          <w:sz w:val="20"/>
          <w:szCs w:val="20"/>
        </w:rPr>
        <w:t xml:space="preserve"> </w:t>
      </w:r>
      <w:r w:rsidRPr="00DC3F1F">
        <w:rPr>
          <w:sz w:val="20"/>
          <w:szCs w:val="20"/>
        </w:rPr>
        <w:t>успешно проше</w:t>
      </w:r>
      <w:proofErr w:type="gramStart"/>
      <w:r w:rsidRPr="00DC3F1F">
        <w:rPr>
          <w:sz w:val="20"/>
          <w:szCs w:val="20"/>
        </w:rPr>
        <w:t>л(</w:t>
      </w:r>
      <w:proofErr w:type="gramEnd"/>
      <w:r w:rsidRPr="00DC3F1F">
        <w:rPr>
          <w:sz w:val="20"/>
          <w:szCs w:val="20"/>
        </w:rPr>
        <w:t xml:space="preserve">а) учебную и производственную практику по профессиональному модулю </w:t>
      </w:r>
      <w:r w:rsidRPr="00AE6D19">
        <w:rPr>
          <w:i/>
          <w:sz w:val="20"/>
          <w:szCs w:val="20"/>
          <w:u w:val="single"/>
        </w:rPr>
        <w:t xml:space="preserve">ПМ 04.  Производство макаронных изделий  </w:t>
      </w:r>
      <w:r w:rsidRPr="00DC3F1F">
        <w:rPr>
          <w:sz w:val="20"/>
          <w:szCs w:val="20"/>
        </w:rPr>
        <w:t xml:space="preserve">в объеме </w:t>
      </w:r>
      <w:r>
        <w:rPr>
          <w:i/>
          <w:sz w:val="20"/>
          <w:szCs w:val="20"/>
          <w:u w:val="single"/>
        </w:rPr>
        <w:t>108</w:t>
      </w:r>
      <w:r w:rsidRPr="00DC3F1F">
        <w:rPr>
          <w:sz w:val="20"/>
          <w:szCs w:val="20"/>
        </w:rPr>
        <w:t xml:space="preserve"> час</w:t>
      </w:r>
      <w:r>
        <w:rPr>
          <w:sz w:val="20"/>
          <w:szCs w:val="20"/>
        </w:rPr>
        <w:t>а</w:t>
      </w:r>
      <w:r w:rsidRPr="00DC3F1F">
        <w:rPr>
          <w:sz w:val="20"/>
          <w:szCs w:val="20"/>
        </w:rPr>
        <w:t xml:space="preserve">  с «___»_____20__ г. по «___»_______20__ г. на предприятии (в организации</w:t>
      </w:r>
      <w:r>
        <w:rPr>
          <w:sz w:val="20"/>
          <w:szCs w:val="20"/>
        </w:rPr>
        <w:t>) __</w:t>
      </w:r>
      <w:r w:rsidRPr="00DC3F1F">
        <w:rPr>
          <w:sz w:val="20"/>
          <w:szCs w:val="20"/>
        </w:rPr>
        <w:t>_________</w:t>
      </w:r>
      <w:r>
        <w:rPr>
          <w:sz w:val="20"/>
          <w:szCs w:val="20"/>
        </w:rPr>
        <w:t>_______</w:t>
      </w:r>
      <w:r w:rsidRPr="00DC3F1F">
        <w:rPr>
          <w:sz w:val="20"/>
          <w:szCs w:val="20"/>
        </w:rPr>
        <w:t>_________________</w:t>
      </w:r>
    </w:p>
    <w:p w:rsidR="00783F4D" w:rsidRPr="00AE6D19" w:rsidRDefault="00783F4D" w:rsidP="00783F4D">
      <w:pPr>
        <w:spacing w:line="276" w:lineRule="auto"/>
        <w:jc w:val="both"/>
        <w:rPr>
          <w:sz w:val="20"/>
          <w:szCs w:val="20"/>
        </w:rPr>
      </w:pPr>
      <w:r w:rsidRPr="00B32B0E">
        <w:rPr>
          <w:i/>
          <w:iCs/>
          <w:sz w:val="16"/>
          <w:szCs w:val="16"/>
        </w:rPr>
        <w:t>наименование организации</w:t>
      </w:r>
    </w:p>
    <w:p w:rsidR="00783F4D" w:rsidRPr="00B50EFE" w:rsidRDefault="00783F4D" w:rsidP="00783F4D">
      <w:pPr>
        <w:spacing w:line="276" w:lineRule="auto"/>
        <w:jc w:val="center"/>
        <w:rPr>
          <w:b/>
          <w:sz w:val="20"/>
          <w:szCs w:val="20"/>
        </w:rPr>
      </w:pPr>
      <w:r w:rsidRPr="00B50EFE">
        <w:rPr>
          <w:b/>
          <w:bCs/>
          <w:sz w:val="20"/>
          <w:szCs w:val="20"/>
        </w:rPr>
        <w:t xml:space="preserve">Сведения </w:t>
      </w:r>
      <w:r w:rsidRPr="00B50EFE">
        <w:rPr>
          <w:b/>
          <w:sz w:val="20"/>
          <w:szCs w:val="20"/>
        </w:rPr>
        <w:t>об уровне освоения профессиональных компетенций</w:t>
      </w:r>
      <w:r w:rsidRPr="00B50EFE">
        <w:rPr>
          <w:b/>
          <w:bCs/>
          <w:sz w:val="20"/>
          <w:szCs w:val="20"/>
        </w:rPr>
        <w:t>:</w:t>
      </w:r>
    </w:p>
    <w:tbl>
      <w:tblPr>
        <w:tblW w:w="1008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58"/>
        <w:gridCol w:w="4961"/>
        <w:gridCol w:w="1701"/>
        <w:gridCol w:w="1560"/>
      </w:tblGrid>
      <w:tr w:rsidR="00783F4D" w:rsidRPr="00B32B0E" w:rsidTr="006251D3">
        <w:trPr>
          <w:trHeight w:val="381"/>
        </w:trPr>
        <w:tc>
          <w:tcPr>
            <w:tcW w:w="185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83F4D" w:rsidRPr="00AE11F2" w:rsidRDefault="00783F4D" w:rsidP="006251D3">
            <w:pPr>
              <w:ind w:left="125" w:right="136"/>
              <w:jc w:val="center"/>
              <w:rPr>
                <w:b/>
                <w:bCs/>
                <w:sz w:val="16"/>
                <w:szCs w:val="16"/>
              </w:rPr>
            </w:pPr>
            <w:r w:rsidRPr="00AE11F2">
              <w:rPr>
                <w:b/>
                <w:bCs/>
                <w:sz w:val="16"/>
                <w:szCs w:val="16"/>
              </w:rPr>
              <w:t>Профессиональные компетенции</w:t>
            </w:r>
          </w:p>
        </w:tc>
        <w:tc>
          <w:tcPr>
            <w:tcW w:w="496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83F4D" w:rsidRPr="00AE11F2" w:rsidRDefault="00783F4D" w:rsidP="006251D3">
            <w:pPr>
              <w:ind w:left="125" w:right="136"/>
              <w:jc w:val="center"/>
              <w:rPr>
                <w:bCs/>
                <w:sz w:val="16"/>
                <w:szCs w:val="16"/>
              </w:rPr>
            </w:pPr>
            <w:r w:rsidRPr="00AE11F2">
              <w:rPr>
                <w:b/>
                <w:sz w:val="16"/>
                <w:szCs w:val="16"/>
              </w:rPr>
              <w:t>Показатель результата</w:t>
            </w:r>
          </w:p>
        </w:tc>
        <w:tc>
          <w:tcPr>
            <w:tcW w:w="1701" w:type="dxa"/>
            <w:vAlign w:val="center"/>
          </w:tcPr>
          <w:p w:rsidR="00783F4D" w:rsidRPr="00AE11F2" w:rsidRDefault="00783F4D" w:rsidP="006251D3">
            <w:pPr>
              <w:ind w:left="125" w:right="136"/>
              <w:jc w:val="center"/>
              <w:rPr>
                <w:b/>
                <w:bCs/>
                <w:sz w:val="16"/>
                <w:szCs w:val="16"/>
              </w:rPr>
            </w:pPr>
            <w:r w:rsidRPr="00AE11F2">
              <w:rPr>
                <w:b/>
                <w:bCs/>
                <w:sz w:val="16"/>
                <w:szCs w:val="16"/>
              </w:rPr>
              <w:t>Отметка об уровне освоения</w:t>
            </w:r>
          </w:p>
        </w:tc>
        <w:tc>
          <w:tcPr>
            <w:tcW w:w="1560" w:type="dxa"/>
            <w:vAlign w:val="center"/>
          </w:tcPr>
          <w:p w:rsidR="00783F4D" w:rsidRPr="00AE11F2" w:rsidRDefault="00783F4D" w:rsidP="006251D3">
            <w:pPr>
              <w:ind w:left="125" w:right="136"/>
              <w:jc w:val="center"/>
              <w:rPr>
                <w:b/>
                <w:bCs/>
                <w:sz w:val="16"/>
                <w:szCs w:val="16"/>
              </w:rPr>
            </w:pPr>
            <w:r w:rsidRPr="00AE11F2">
              <w:rPr>
                <w:b/>
                <w:bCs/>
                <w:sz w:val="16"/>
                <w:szCs w:val="16"/>
              </w:rPr>
              <w:t>Подпись руководителя практики</w:t>
            </w:r>
          </w:p>
        </w:tc>
      </w:tr>
      <w:tr w:rsidR="00783F4D" w:rsidRPr="00B32B0E" w:rsidTr="006251D3">
        <w:trPr>
          <w:trHeight w:val="397"/>
        </w:trPr>
        <w:tc>
          <w:tcPr>
            <w:tcW w:w="18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3F4D" w:rsidRPr="00AE6D19" w:rsidRDefault="00783F4D" w:rsidP="006251D3">
            <w:pPr>
              <w:shd w:val="clear" w:color="auto" w:fill="FFFFFF"/>
              <w:ind w:right="24"/>
              <w:rPr>
                <w:sz w:val="18"/>
                <w:szCs w:val="18"/>
              </w:rPr>
            </w:pPr>
            <w:r w:rsidRPr="00AE6D19">
              <w:rPr>
                <w:color w:val="000000"/>
                <w:spacing w:val="3"/>
                <w:sz w:val="18"/>
                <w:szCs w:val="18"/>
              </w:rPr>
              <w:t xml:space="preserve">Контролировать соблюдение требований к качеству сырья при </w:t>
            </w:r>
            <w:r w:rsidRPr="00AE6D19">
              <w:rPr>
                <w:color w:val="000000"/>
                <w:sz w:val="18"/>
                <w:szCs w:val="18"/>
              </w:rPr>
              <w:t>производстве различных видов макаронных изделий.</w:t>
            </w:r>
          </w:p>
        </w:tc>
        <w:tc>
          <w:tcPr>
            <w:tcW w:w="49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3F4D" w:rsidRPr="00AE6D19" w:rsidRDefault="00783F4D" w:rsidP="006251D3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AE6D19">
              <w:rPr>
                <w:bCs/>
                <w:sz w:val="18"/>
                <w:szCs w:val="18"/>
              </w:rPr>
              <w:t>Осуществлять контроль над соблюдением технологии качества сырья и готовой продукции. Осуществлять контроль над соблюдением установленных рецептур, технологических инструкций и санитарных правил. Проводить анализ причин вызывающих брак, контролировать качество сырых материалов и готовой продукции.</w:t>
            </w:r>
          </w:p>
        </w:tc>
        <w:tc>
          <w:tcPr>
            <w:tcW w:w="1701" w:type="dxa"/>
          </w:tcPr>
          <w:p w:rsidR="00783F4D" w:rsidRPr="00AE11F2" w:rsidRDefault="00783F4D" w:rsidP="006251D3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783F4D" w:rsidRPr="00AE11F2" w:rsidRDefault="00783F4D" w:rsidP="006251D3">
            <w:pPr>
              <w:ind w:left="127"/>
              <w:rPr>
                <w:sz w:val="18"/>
                <w:szCs w:val="18"/>
              </w:rPr>
            </w:pPr>
          </w:p>
        </w:tc>
      </w:tr>
      <w:tr w:rsidR="00783F4D" w:rsidRPr="00B32B0E" w:rsidTr="006251D3">
        <w:tc>
          <w:tcPr>
            <w:tcW w:w="18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3F4D" w:rsidRPr="00AE6D19" w:rsidRDefault="00783F4D" w:rsidP="006251D3">
            <w:pPr>
              <w:shd w:val="clear" w:color="auto" w:fill="FFFFFF"/>
              <w:ind w:right="34"/>
              <w:rPr>
                <w:sz w:val="18"/>
                <w:szCs w:val="18"/>
              </w:rPr>
            </w:pPr>
            <w:r w:rsidRPr="00AE6D19">
              <w:rPr>
                <w:color w:val="000000"/>
                <w:spacing w:val="11"/>
                <w:sz w:val="18"/>
                <w:szCs w:val="18"/>
              </w:rPr>
              <w:t xml:space="preserve">Организовывать и осуществлять технологический процесс </w:t>
            </w:r>
            <w:r w:rsidRPr="00AE6D19">
              <w:rPr>
                <w:color w:val="000000"/>
                <w:sz w:val="18"/>
                <w:szCs w:val="18"/>
              </w:rPr>
              <w:t>производства различных видов макаронных изделий.</w:t>
            </w:r>
          </w:p>
        </w:tc>
        <w:tc>
          <w:tcPr>
            <w:tcW w:w="49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3F4D" w:rsidRPr="00AE6D19" w:rsidRDefault="00783F4D" w:rsidP="006251D3">
            <w:pPr>
              <w:widowControl w:val="0"/>
              <w:tabs>
                <w:tab w:val="left" w:pos="360"/>
              </w:tabs>
              <w:jc w:val="both"/>
              <w:rPr>
                <w:bCs/>
                <w:sz w:val="18"/>
                <w:szCs w:val="18"/>
              </w:rPr>
            </w:pPr>
            <w:r w:rsidRPr="00AE6D19">
              <w:rPr>
                <w:bCs/>
                <w:sz w:val="18"/>
                <w:szCs w:val="18"/>
              </w:rPr>
              <w:t xml:space="preserve">Владеть технологией приготовления макаронного теста. Выполнять все операции  и соблюдать их последовательность при приготовлении изделий из макаронного теста (прессование макаронного теста, разделка сырых изделий, сушка изделий, упаковка). Владеть технологией приготовления макаронного теста с различными добавками. </w:t>
            </w:r>
          </w:p>
        </w:tc>
        <w:tc>
          <w:tcPr>
            <w:tcW w:w="1701" w:type="dxa"/>
          </w:tcPr>
          <w:p w:rsidR="00783F4D" w:rsidRPr="00AE11F2" w:rsidRDefault="00783F4D" w:rsidP="006251D3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783F4D" w:rsidRPr="00AE11F2" w:rsidRDefault="00783F4D" w:rsidP="006251D3">
            <w:pPr>
              <w:ind w:left="127"/>
              <w:rPr>
                <w:sz w:val="18"/>
                <w:szCs w:val="18"/>
              </w:rPr>
            </w:pPr>
          </w:p>
        </w:tc>
      </w:tr>
      <w:tr w:rsidR="00783F4D" w:rsidRPr="00B32B0E" w:rsidTr="006251D3">
        <w:tc>
          <w:tcPr>
            <w:tcW w:w="18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3F4D" w:rsidRPr="00AE6D19" w:rsidRDefault="00783F4D" w:rsidP="006251D3">
            <w:pPr>
              <w:widowControl w:val="0"/>
              <w:tabs>
                <w:tab w:val="left" w:pos="360"/>
              </w:tabs>
              <w:snapToGrid w:val="0"/>
              <w:rPr>
                <w:sz w:val="18"/>
                <w:szCs w:val="18"/>
              </w:rPr>
            </w:pPr>
            <w:r w:rsidRPr="00AE6D19">
              <w:rPr>
                <w:color w:val="000000"/>
                <w:spacing w:val="-1"/>
                <w:sz w:val="18"/>
                <w:szCs w:val="18"/>
              </w:rPr>
              <w:t xml:space="preserve">Обеспечивать эксплуатацию технологического оборудования при </w:t>
            </w:r>
            <w:r w:rsidRPr="00AE6D19">
              <w:rPr>
                <w:color w:val="000000"/>
                <w:sz w:val="18"/>
                <w:szCs w:val="18"/>
              </w:rPr>
              <w:t>производстве различных видов макаронных изделий</w:t>
            </w:r>
          </w:p>
        </w:tc>
        <w:tc>
          <w:tcPr>
            <w:tcW w:w="49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3F4D" w:rsidRPr="00AE6D19" w:rsidRDefault="00783F4D" w:rsidP="006251D3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AE6D19">
              <w:rPr>
                <w:bCs/>
                <w:sz w:val="18"/>
                <w:szCs w:val="18"/>
              </w:rPr>
              <w:t>Соблюдать правила подготовки технологического оборудования. Выбирать технологическое оборудование в зависимости от технологических операций. Эксплуатировать технологическое оборудование по назначению, соблюдая правила техники безопасности и охраны труда.</w:t>
            </w:r>
          </w:p>
        </w:tc>
        <w:tc>
          <w:tcPr>
            <w:tcW w:w="1701" w:type="dxa"/>
          </w:tcPr>
          <w:p w:rsidR="00783F4D" w:rsidRPr="00AE11F2" w:rsidRDefault="00783F4D" w:rsidP="006251D3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783F4D" w:rsidRPr="00AE11F2" w:rsidRDefault="00783F4D" w:rsidP="006251D3">
            <w:pPr>
              <w:ind w:left="127"/>
              <w:rPr>
                <w:sz w:val="18"/>
                <w:szCs w:val="18"/>
              </w:rPr>
            </w:pPr>
          </w:p>
        </w:tc>
      </w:tr>
    </w:tbl>
    <w:p w:rsidR="00783F4D" w:rsidRDefault="00783F4D" w:rsidP="00783F4D">
      <w:pPr>
        <w:shd w:val="clear" w:color="auto" w:fill="FFFFFF"/>
        <w:rPr>
          <w:b/>
          <w:spacing w:val="-2"/>
          <w:sz w:val="18"/>
          <w:szCs w:val="18"/>
        </w:rPr>
      </w:pPr>
    </w:p>
    <w:p w:rsidR="00783F4D" w:rsidRPr="00DC3F1F" w:rsidRDefault="00783F4D" w:rsidP="00783F4D">
      <w:pPr>
        <w:shd w:val="clear" w:color="auto" w:fill="FFFFFF"/>
        <w:rPr>
          <w:b/>
          <w:spacing w:val="-2"/>
          <w:sz w:val="18"/>
          <w:szCs w:val="18"/>
        </w:rPr>
      </w:pPr>
      <w:r w:rsidRPr="00DC3F1F">
        <w:rPr>
          <w:b/>
          <w:spacing w:val="-2"/>
          <w:sz w:val="18"/>
          <w:szCs w:val="18"/>
        </w:rPr>
        <w:t xml:space="preserve">Заключение: </w:t>
      </w:r>
    </w:p>
    <w:p w:rsidR="00783F4D" w:rsidRDefault="00783F4D" w:rsidP="00783F4D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pacing w:val="-2"/>
          <w:sz w:val="18"/>
          <w:szCs w:val="18"/>
          <w:u w:val="single"/>
        </w:rPr>
      </w:pPr>
      <w:r w:rsidRPr="00DC3F1F">
        <w:rPr>
          <w:spacing w:val="-2"/>
          <w:sz w:val="18"/>
          <w:szCs w:val="18"/>
        </w:rPr>
        <w:t xml:space="preserve">В ходе учебной и производственной практики по </w:t>
      </w:r>
      <w:r w:rsidRPr="00AE6D19">
        <w:rPr>
          <w:i/>
          <w:spacing w:val="-2"/>
          <w:sz w:val="18"/>
          <w:szCs w:val="18"/>
          <w:u w:val="single"/>
        </w:rPr>
        <w:t xml:space="preserve">ПМ 04.  Производство макаронных изделий  </w:t>
      </w:r>
    </w:p>
    <w:p w:rsidR="00783F4D" w:rsidRPr="00DC3F1F" w:rsidRDefault="00783F4D" w:rsidP="00783F4D">
      <w:pPr>
        <w:overflowPunct w:val="0"/>
        <w:autoSpaceDE w:val="0"/>
        <w:autoSpaceDN w:val="0"/>
        <w:adjustRightInd w:val="0"/>
        <w:jc w:val="both"/>
        <w:textAlignment w:val="baseline"/>
        <w:rPr>
          <w:spacing w:val="-2"/>
          <w:sz w:val="18"/>
          <w:szCs w:val="18"/>
        </w:rPr>
      </w:pPr>
      <w:proofErr w:type="gramStart"/>
      <w:r w:rsidRPr="00DC3F1F">
        <w:rPr>
          <w:spacing w:val="-2"/>
          <w:sz w:val="18"/>
          <w:szCs w:val="18"/>
        </w:rPr>
        <w:t>обучающийся</w:t>
      </w:r>
      <w:proofErr w:type="gramEnd"/>
      <w:r w:rsidRPr="00DC3F1F">
        <w:rPr>
          <w:b/>
          <w:spacing w:val="-2"/>
          <w:sz w:val="18"/>
          <w:szCs w:val="18"/>
        </w:rPr>
        <w:t xml:space="preserve"> </w:t>
      </w:r>
      <w:r w:rsidRPr="00DC3F1F">
        <w:rPr>
          <w:spacing w:val="-2"/>
          <w:sz w:val="18"/>
          <w:szCs w:val="18"/>
        </w:rPr>
        <w:t>(</w:t>
      </w:r>
      <w:r w:rsidRPr="00DC3F1F">
        <w:rPr>
          <w:i/>
          <w:spacing w:val="-2"/>
          <w:sz w:val="18"/>
          <w:szCs w:val="18"/>
        </w:rPr>
        <w:t>достиг или не достиг</w:t>
      </w:r>
      <w:r w:rsidRPr="00DC3F1F">
        <w:rPr>
          <w:spacing w:val="-2"/>
          <w:sz w:val="18"/>
          <w:szCs w:val="18"/>
        </w:rPr>
        <w:t>)</w:t>
      </w:r>
      <w:r w:rsidRPr="00DC3F1F">
        <w:rPr>
          <w:b/>
          <w:spacing w:val="-2"/>
          <w:sz w:val="18"/>
          <w:szCs w:val="18"/>
        </w:rPr>
        <w:t xml:space="preserve">__________________________ </w:t>
      </w:r>
      <w:r w:rsidRPr="00DC3F1F">
        <w:rPr>
          <w:spacing w:val="-2"/>
          <w:sz w:val="18"/>
          <w:szCs w:val="18"/>
        </w:rPr>
        <w:t>результатов обучения по профессиональным компетенциям</w:t>
      </w:r>
    </w:p>
    <w:p w:rsidR="00783F4D" w:rsidRPr="00EB30C6" w:rsidRDefault="00783F4D" w:rsidP="00783F4D">
      <w:pPr>
        <w:shd w:val="clear" w:color="auto" w:fill="FFFFFF"/>
        <w:rPr>
          <w:sz w:val="16"/>
          <w:szCs w:val="18"/>
        </w:rPr>
      </w:pPr>
    </w:p>
    <w:p w:rsidR="00783F4D" w:rsidRPr="00DC3F1F" w:rsidRDefault="00783F4D" w:rsidP="00783F4D">
      <w:pPr>
        <w:shd w:val="clear" w:color="auto" w:fill="FFFFFF"/>
        <w:rPr>
          <w:sz w:val="18"/>
          <w:szCs w:val="18"/>
        </w:rPr>
      </w:pPr>
      <w:r w:rsidRPr="00DC3F1F">
        <w:rPr>
          <w:sz w:val="18"/>
          <w:szCs w:val="18"/>
        </w:rPr>
        <w:t>Итоговая оценка по учебной практике__________________________________________________</w:t>
      </w:r>
    </w:p>
    <w:p w:rsidR="00783F4D" w:rsidRPr="00DC3F1F" w:rsidRDefault="00783F4D" w:rsidP="00783F4D">
      <w:pPr>
        <w:shd w:val="clear" w:color="auto" w:fill="FFFFFF"/>
        <w:rPr>
          <w:sz w:val="18"/>
          <w:szCs w:val="18"/>
        </w:rPr>
      </w:pPr>
      <w:r w:rsidRPr="00DC3F1F">
        <w:rPr>
          <w:sz w:val="18"/>
          <w:szCs w:val="18"/>
        </w:rPr>
        <w:t xml:space="preserve">Итоговая оценка по </w:t>
      </w:r>
      <w:proofErr w:type="spellStart"/>
      <w:r w:rsidRPr="00DC3F1F">
        <w:rPr>
          <w:sz w:val="18"/>
          <w:szCs w:val="18"/>
        </w:rPr>
        <w:t>проивзодственной</w:t>
      </w:r>
      <w:proofErr w:type="spellEnd"/>
      <w:r w:rsidRPr="00DC3F1F">
        <w:rPr>
          <w:sz w:val="18"/>
          <w:szCs w:val="18"/>
        </w:rPr>
        <w:t xml:space="preserve"> практике_________________________________________</w:t>
      </w:r>
    </w:p>
    <w:p w:rsidR="00783F4D" w:rsidRPr="00EB30C6" w:rsidRDefault="00783F4D" w:rsidP="00783F4D">
      <w:pPr>
        <w:shd w:val="clear" w:color="auto" w:fill="FFFFFF"/>
        <w:rPr>
          <w:sz w:val="16"/>
          <w:szCs w:val="18"/>
        </w:rPr>
      </w:pPr>
    </w:p>
    <w:p w:rsidR="00783F4D" w:rsidRPr="00DC3F1F" w:rsidRDefault="00783F4D" w:rsidP="00783F4D">
      <w:pPr>
        <w:shd w:val="clear" w:color="auto" w:fill="FFFFFF"/>
        <w:spacing w:line="276" w:lineRule="auto"/>
        <w:rPr>
          <w:sz w:val="18"/>
          <w:szCs w:val="18"/>
        </w:rPr>
      </w:pPr>
    </w:p>
    <w:p w:rsidR="00783F4D" w:rsidRPr="00DC3F1F" w:rsidRDefault="00783F4D" w:rsidP="00783F4D">
      <w:pPr>
        <w:shd w:val="clear" w:color="auto" w:fill="FFFFFF"/>
        <w:spacing w:line="276" w:lineRule="auto"/>
        <w:rPr>
          <w:sz w:val="18"/>
          <w:szCs w:val="18"/>
        </w:rPr>
      </w:pPr>
      <w:r w:rsidRPr="00DC3F1F">
        <w:rPr>
          <w:sz w:val="18"/>
          <w:szCs w:val="18"/>
        </w:rPr>
        <w:t>Дата «___»._______.20___</w:t>
      </w:r>
    </w:p>
    <w:p w:rsidR="00783F4D" w:rsidRPr="00EB30C6" w:rsidRDefault="00783F4D" w:rsidP="00783F4D">
      <w:pPr>
        <w:shd w:val="clear" w:color="auto" w:fill="FFFFFF"/>
        <w:spacing w:line="276" w:lineRule="auto"/>
        <w:rPr>
          <w:sz w:val="14"/>
          <w:szCs w:val="16"/>
        </w:rPr>
      </w:pPr>
    </w:p>
    <w:p w:rsidR="00783F4D" w:rsidRPr="00DC3F1F" w:rsidRDefault="00783F4D" w:rsidP="00783F4D">
      <w:pPr>
        <w:shd w:val="clear" w:color="auto" w:fill="FFFFFF"/>
        <w:spacing w:line="276" w:lineRule="auto"/>
        <w:rPr>
          <w:sz w:val="18"/>
          <w:szCs w:val="18"/>
        </w:rPr>
      </w:pPr>
      <w:r w:rsidRPr="00DC3F1F">
        <w:rPr>
          <w:sz w:val="18"/>
          <w:szCs w:val="18"/>
        </w:rPr>
        <w:t>Подпись руководителя практики от Колледжа___________________________________________</w:t>
      </w:r>
    </w:p>
    <w:p w:rsidR="00783F4D" w:rsidRPr="00EB30C6" w:rsidRDefault="00783F4D" w:rsidP="00783F4D">
      <w:pPr>
        <w:shd w:val="clear" w:color="auto" w:fill="FFFFFF"/>
        <w:spacing w:line="276" w:lineRule="auto"/>
        <w:rPr>
          <w:sz w:val="14"/>
          <w:szCs w:val="16"/>
        </w:rPr>
      </w:pPr>
    </w:p>
    <w:p w:rsidR="00783F4D" w:rsidRPr="00DC3F1F" w:rsidRDefault="00783F4D" w:rsidP="00783F4D">
      <w:pPr>
        <w:shd w:val="clear" w:color="auto" w:fill="FFFFFF"/>
        <w:spacing w:line="276" w:lineRule="auto"/>
        <w:rPr>
          <w:sz w:val="18"/>
          <w:szCs w:val="18"/>
        </w:rPr>
      </w:pPr>
      <w:r w:rsidRPr="00DC3F1F">
        <w:rPr>
          <w:sz w:val="18"/>
          <w:szCs w:val="18"/>
        </w:rPr>
        <w:t>Подпись руководителя практики от предприятия (организации)____________________________</w:t>
      </w:r>
    </w:p>
    <w:p w:rsidR="00783F4D" w:rsidRPr="00EB6322" w:rsidRDefault="00783F4D" w:rsidP="00783F4D">
      <w:pPr>
        <w:shd w:val="clear" w:color="auto" w:fill="FFFFFF"/>
        <w:spacing w:line="276" w:lineRule="auto"/>
      </w:pPr>
      <w:r w:rsidRPr="00DC3F1F">
        <w:rPr>
          <w:sz w:val="18"/>
          <w:szCs w:val="18"/>
        </w:rPr>
        <w:t>М.п.</w:t>
      </w:r>
    </w:p>
    <w:p w:rsidR="00783F4D" w:rsidRPr="00F432DB" w:rsidRDefault="00783F4D" w:rsidP="00783F4D">
      <w:r w:rsidRPr="00F432DB">
        <w:t xml:space="preserve"> </w:t>
      </w:r>
    </w:p>
    <w:p w:rsidR="00783F4D" w:rsidRPr="00F432DB" w:rsidRDefault="00783F4D" w:rsidP="00783F4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44F52" w:rsidRDefault="00544F52"/>
    <w:sectPr w:rsidR="00544F52" w:rsidSect="00B848DE">
      <w:pgSz w:w="11906" w:h="16838"/>
      <w:pgMar w:top="426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18D" w:rsidRDefault="0000718D" w:rsidP="006B1B6A">
      <w:r>
        <w:separator/>
      </w:r>
    </w:p>
  </w:endnote>
  <w:endnote w:type="continuationSeparator" w:id="0">
    <w:p w:rsidR="0000718D" w:rsidRDefault="0000718D" w:rsidP="006B1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E1B" w:rsidRDefault="00391DAE" w:rsidP="00523FD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83F4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F0E1B" w:rsidRDefault="0000718D" w:rsidP="0099576C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9A7" w:rsidRDefault="00391DAE" w:rsidP="00523FD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83F4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D59A7" w:rsidRDefault="0000718D" w:rsidP="0099576C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18D" w:rsidRDefault="0000718D" w:rsidP="006B1B6A">
      <w:r>
        <w:separator/>
      </w:r>
    </w:p>
  </w:footnote>
  <w:footnote w:type="continuationSeparator" w:id="0">
    <w:p w:rsidR="0000718D" w:rsidRDefault="0000718D" w:rsidP="006B1B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/>
      </w:rPr>
    </w:lvl>
  </w:abstractNum>
  <w:abstractNum w:abstractNumId="5">
    <w:nsid w:val="08665B27"/>
    <w:multiLevelType w:val="hybridMultilevel"/>
    <w:tmpl w:val="204456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B03E74"/>
    <w:multiLevelType w:val="hybridMultilevel"/>
    <w:tmpl w:val="6B66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5E49A6"/>
    <w:multiLevelType w:val="hybridMultilevel"/>
    <w:tmpl w:val="78B09EC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1CF466C"/>
    <w:multiLevelType w:val="hybridMultilevel"/>
    <w:tmpl w:val="B73C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0E83"/>
    <w:multiLevelType w:val="hybridMultilevel"/>
    <w:tmpl w:val="E08C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40116"/>
    <w:multiLevelType w:val="hybridMultilevel"/>
    <w:tmpl w:val="0862D572"/>
    <w:lvl w:ilvl="0" w:tplc="848095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8D192A"/>
    <w:multiLevelType w:val="hybridMultilevel"/>
    <w:tmpl w:val="316A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11824"/>
    <w:multiLevelType w:val="hybridMultilevel"/>
    <w:tmpl w:val="939C6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CF388B"/>
    <w:multiLevelType w:val="hybridMultilevel"/>
    <w:tmpl w:val="B180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0CC25F4"/>
    <w:multiLevelType w:val="hybridMultilevel"/>
    <w:tmpl w:val="5D225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13890"/>
    <w:multiLevelType w:val="hybridMultilevel"/>
    <w:tmpl w:val="4B6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B2D55"/>
    <w:multiLevelType w:val="hybridMultilevel"/>
    <w:tmpl w:val="9348C1F8"/>
    <w:lvl w:ilvl="0" w:tplc="8480952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9037F1"/>
    <w:multiLevelType w:val="hybridMultilevel"/>
    <w:tmpl w:val="A6F6A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813B7D"/>
    <w:multiLevelType w:val="hybridMultilevel"/>
    <w:tmpl w:val="6FC2C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9B62C98"/>
    <w:multiLevelType w:val="hybridMultilevel"/>
    <w:tmpl w:val="F370A698"/>
    <w:lvl w:ilvl="0" w:tplc="F2F402C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CD27C07"/>
    <w:multiLevelType w:val="hybridMultilevel"/>
    <w:tmpl w:val="D918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B00F02"/>
    <w:multiLevelType w:val="hybridMultilevel"/>
    <w:tmpl w:val="F0FC75F2"/>
    <w:lvl w:ilvl="0" w:tplc="F2F402C8">
      <w:start w:val="1"/>
      <w:numFmt w:val="bullet"/>
      <w:lvlText w:val="­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153EFB"/>
    <w:multiLevelType w:val="hybridMultilevel"/>
    <w:tmpl w:val="A5BED3A8"/>
    <w:lvl w:ilvl="0" w:tplc="97CE5610">
      <w:start w:val="1"/>
      <w:numFmt w:val="decimal"/>
      <w:lvlText w:val="%1."/>
      <w:lvlJc w:val="left"/>
      <w:pPr>
        <w:tabs>
          <w:tab w:val="num" w:pos="57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5"/>
  </w:num>
  <w:num w:numId="3">
    <w:abstractNumId w:val="6"/>
  </w:num>
  <w:num w:numId="4">
    <w:abstractNumId w:val="16"/>
  </w:num>
  <w:num w:numId="5">
    <w:abstractNumId w:val="18"/>
  </w:num>
  <w:num w:numId="6">
    <w:abstractNumId w:val="9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6"/>
  </w:num>
  <w:num w:numId="11">
    <w:abstractNumId w:val="3"/>
  </w:num>
  <w:num w:numId="12">
    <w:abstractNumId w:val="0"/>
  </w:num>
  <w:num w:numId="13">
    <w:abstractNumId w:val="21"/>
  </w:num>
  <w:num w:numId="14">
    <w:abstractNumId w:val="30"/>
  </w:num>
  <w:num w:numId="15">
    <w:abstractNumId w:val="13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5"/>
  </w:num>
  <w:num w:numId="30">
    <w:abstractNumId w:val="17"/>
  </w:num>
  <w:num w:numId="31">
    <w:abstractNumId w:val="19"/>
  </w:num>
  <w:num w:numId="32">
    <w:abstractNumId w:val="25"/>
  </w:num>
  <w:num w:numId="33">
    <w:abstractNumId w:val="29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3F4D"/>
    <w:rsid w:val="0000718D"/>
    <w:rsid w:val="000D4B84"/>
    <w:rsid w:val="00211C55"/>
    <w:rsid w:val="00223153"/>
    <w:rsid w:val="002D16D8"/>
    <w:rsid w:val="00340EFF"/>
    <w:rsid w:val="00351D1A"/>
    <w:rsid w:val="00376449"/>
    <w:rsid w:val="00391DAE"/>
    <w:rsid w:val="004D1B8C"/>
    <w:rsid w:val="00521291"/>
    <w:rsid w:val="00544F52"/>
    <w:rsid w:val="00686763"/>
    <w:rsid w:val="006B1B6A"/>
    <w:rsid w:val="00783F4D"/>
    <w:rsid w:val="00812BEA"/>
    <w:rsid w:val="008D3099"/>
    <w:rsid w:val="0090531E"/>
    <w:rsid w:val="00B64F90"/>
    <w:rsid w:val="00BF6179"/>
    <w:rsid w:val="00C73E10"/>
    <w:rsid w:val="00EC1528"/>
    <w:rsid w:val="00F77870"/>
    <w:rsid w:val="00F96129"/>
    <w:rsid w:val="00FA19C4"/>
    <w:rsid w:val="00FE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83F4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3F4D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rsid w:val="00783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semiHidden/>
    <w:rsid w:val="00783F4D"/>
    <w:rPr>
      <w:sz w:val="16"/>
      <w:szCs w:val="16"/>
    </w:rPr>
  </w:style>
  <w:style w:type="paragraph" w:styleId="a5">
    <w:name w:val="annotation text"/>
    <w:basedOn w:val="a"/>
    <w:link w:val="a6"/>
    <w:semiHidden/>
    <w:rsid w:val="00783F4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783F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rsid w:val="00783F4D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783F4D"/>
    <w:rPr>
      <w:b/>
      <w:bCs/>
    </w:rPr>
  </w:style>
  <w:style w:type="paragraph" w:styleId="a9">
    <w:name w:val="Balloon Text"/>
    <w:basedOn w:val="a"/>
    <w:link w:val="aa"/>
    <w:semiHidden/>
    <w:rsid w:val="00783F4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83F4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semiHidden/>
    <w:rsid w:val="00783F4D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783F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783F4D"/>
    <w:rPr>
      <w:vertAlign w:val="superscript"/>
    </w:rPr>
  </w:style>
  <w:style w:type="paragraph" w:styleId="ae">
    <w:name w:val="footer"/>
    <w:basedOn w:val="a"/>
    <w:link w:val="af"/>
    <w:rsid w:val="00783F4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783F4D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783F4D"/>
  </w:style>
  <w:style w:type="paragraph" w:styleId="af1">
    <w:name w:val="header"/>
    <w:basedOn w:val="a"/>
    <w:link w:val="af2"/>
    <w:rsid w:val="00783F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783F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783F4D"/>
    <w:rPr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83F4D"/>
    <w:pPr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customStyle="1" w:styleId="af3">
    <w:name w:val="Основной текст_"/>
    <w:link w:val="3"/>
    <w:rsid w:val="00783F4D"/>
    <w:rPr>
      <w:sz w:val="16"/>
      <w:szCs w:val="16"/>
      <w:shd w:val="clear" w:color="auto" w:fill="FFFFFF"/>
    </w:rPr>
  </w:style>
  <w:style w:type="paragraph" w:customStyle="1" w:styleId="3">
    <w:name w:val="Основной текст3"/>
    <w:basedOn w:val="a"/>
    <w:link w:val="af3"/>
    <w:rsid w:val="00783F4D"/>
    <w:pPr>
      <w:shd w:val="clear" w:color="auto" w:fill="FFFFFF"/>
      <w:spacing w:after="600" w:line="211" w:lineRule="exact"/>
      <w:ind w:hanging="260"/>
      <w:jc w:val="both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styleId="af4">
    <w:name w:val="Hyperlink"/>
    <w:rsid w:val="00783F4D"/>
    <w:rPr>
      <w:color w:val="0000FF"/>
      <w:u w:val="single"/>
    </w:rPr>
  </w:style>
  <w:style w:type="paragraph" w:styleId="af5">
    <w:name w:val="Body Text"/>
    <w:basedOn w:val="a"/>
    <w:link w:val="af6"/>
    <w:rsid w:val="00783F4D"/>
    <w:pPr>
      <w:spacing w:after="120"/>
    </w:pPr>
    <w:rPr>
      <w:rFonts w:eastAsia="Calibri"/>
      <w:lang w:eastAsia="en-US"/>
    </w:rPr>
  </w:style>
  <w:style w:type="character" w:customStyle="1" w:styleId="af6">
    <w:name w:val="Основной текст Знак"/>
    <w:basedOn w:val="a0"/>
    <w:link w:val="af5"/>
    <w:rsid w:val="00783F4D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link w:val="10"/>
    <w:rsid w:val="00783F4D"/>
    <w:rPr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783F4D"/>
    <w:pPr>
      <w:shd w:val="clear" w:color="auto" w:fill="FFFFFF"/>
      <w:spacing w:line="206" w:lineRule="exact"/>
      <w:outlineLvl w:val="0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paragraph" w:customStyle="1" w:styleId="210">
    <w:name w:val="Список 21"/>
    <w:basedOn w:val="a"/>
    <w:rsid w:val="00783F4D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f7">
    <w:name w:val="List Paragraph"/>
    <w:basedOn w:val="a"/>
    <w:uiPriority w:val="34"/>
    <w:qFormat/>
    <w:rsid w:val="00783F4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Без интервала1"/>
    <w:rsid w:val="00783F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No Spacing"/>
    <w:qFormat/>
    <w:rsid w:val="00783F4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3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mile-cook.com/rubr-28/recepty_tortov_i_pirozhnyh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cookbook.ru/recipe-book/category/&#1090;&#1086;&#1088;&#1090;&#1099;-&#1080;-&#1087;&#1080;&#1088;&#1086;&#1078;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to-recepti.ru/vypechka/torty-pirozhno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28</Pages>
  <Words>7565</Words>
  <Characters>43123</Characters>
  <Application>Microsoft Office Word</Application>
  <DocSecurity>0</DocSecurity>
  <Lines>359</Lines>
  <Paragraphs>101</Paragraphs>
  <ScaleCrop>false</ScaleCrop>
  <Company/>
  <LinksUpToDate>false</LinksUpToDate>
  <CharactersWithSpaces>50587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кабинет11</dc:creator>
  <cp:keywords/>
  <dc:description/>
  <cp:lastModifiedBy>Кужман</cp:lastModifiedBy>
  <cp:revision>13</cp:revision>
  <cp:lastPrinted>2021-01-11T08:29:00Z</cp:lastPrinted>
  <dcterms:created xsi:type="dcterms:W3CDTF">2020-12-02T09:21:00Z</dcterms:created>
  <dcterms:modified xsi:type="dcterms:W3CDTF">2021-09-20T07:57:00Z</dcterms:modified>
</cp:coreProperties>
</file>